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g" ContentType="image/jp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0"/>
        <w:ind w:left="826"/>
      </w:pPr>
      <w:r>
        <w:pict>
          <v:shape type="#_x0000_t75" style="width:381pt;height:170.25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10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before="24" w:lineRule="exact" w:line="300"/>
        <w:ind w:left="2822"/>
      </w:pPr>
      <w:r>
        <w:rPr>
          <w:rFonts w:cs="Arial" w:hAnsi="Arial" w:eastAsia="Arial" w:ascii="Arial"/>
          <w:b/>
          <w:spacing w:val="-2"/>
          <w:w w:val="100"/>
          <w:position w:val="-1"/>
          <w:sz w:val="28"/>
          <w:szCs w:val="28"/>
        </w:rPr>
        <w:t>D</w:t>
      </w:r>
      <w:r>
        <w:rPr>
          <w:rFonts w:cs="Arial" w:hAnsi="Arial" w:eastAsia="Arial" w:ascii="Arial"/>
          <w:b/>
          <w:spacing w:val="2"/>
          <w:w w:val="100"/>
          <w:position w:val="-1"/>
          <w:sz w:val="28"/>
          <w:szCs w:val="28"/>
        </w:rPr>
        <w:t>I</w:t>
      </w:r>
      <w:r>
        <w:rPr>
          <w:rFonts w:cs="Arial" w:hAnsi="Arial" w:eastAsia="Arial" w:ascii="Arial"/>
          <w:b/>
          <w:spacing w:val="-2"/>
          <w:w w:val="100"/>
          <w:position w:val="-1"/>
          <w:sz w:val="28"/>
          <w:szCs w:val="28"/>
        </w:rPr>
        <w:t>R</w:t>
      </w:r>
      <w:r>
        <w:rPr>
          <w:rFonts w:cs="Arial" w:hAnsi="Arial" w:eastAsia="Arial" w:ascii="Arial"/>
          <w:b/>
          <w:spacing w:val="-2"/>
          <w:w w:val="100"/>
          <w:position w:val="-1"/>
          <w:sz w:val="28"/>
          <w:szCs w:val="28"/>
        </w:rPr>
        <w:t>E</w:t>
      </w:r>
      <w:r>
        <w:rPr>
          <w:rFonts w:cs="Arial" w:hAnsi="Arial" w:eastAsia="Arial" w:ascii="Arial"/>
          <w:b/>
          <w:spacing w:val="3"/>
          <w:w w:val="100"/>
          <w:position w:val="-1"/>
          <w:sz w:val="28"/>
          <w:szCs w:val="28"/>
        </w:rPr>
        <w:t>C</w:t>
      </w:r>
      <w:r>
        <w:rPr>
          <w:rFonts w:cs="Arial" w:hAnsi="Arial" w:eastAsia="Arial" w:ascii="Arial"/>
          <w:b/>
          <w:spacing w:val="-2"/>
          <w:w w:val="100"/>
          <w:position w:val="-1"/>
          <w:sz w:val="28"/>
          <w:szCs w:val="28"/>
        </w:rPr>
        <w:t>C</w:t>
      </w:r>
      <w:r>
        <w:rPr>
          <w:rFonts w:cs="Arial" w:hAnsi="Arial" w:eastAsia="Arial" w:ascii="Arial"/>
          <w:b/>
          <w:spacing w:val="2"/>
          <w:w w:val="100"/>
          <w:position w:val="-1"/>
          <w:sz w:val="28"/>
          <w:szCs w:val="28"/>
        </w:rPr>
        <w:t>I</w:t>
      </w:r>
      <w:r>
        <w:rPr>
          <w:rFonts w:cs="Arial" w:hAnsi="Arial" w:eastAsia="Arial" w:ascii="Arial"/>
          <w:b/>
          <w:spacing w:val="2"/>
          <w:w w:val="100"/>
          <w:position w:val="-1"/>
          <w:sz w:val="28"/>
          <w:szCs w:val="28"/>
        </w:rPr>
        <w:t>Ó</w:t>
      </w:r>
      <w:r>
        <w:rPr>
          <w:rFonts w:cs="Arial" w:hAnsi="Arial" w:eastAsia="Arial" w:ascii="Arial"/>
          <w:b/>
          <w:spacing w:val="0"/>
          <w:w w:val="100"/>
          <w:position w:val="-1"/>
          <w:sz w:val="28"/>
          <w:szCs w:val="28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Arial" w:hAnsi="Arial" w:eastAsia="Arial" w:ascii="Arial"/>
          <w:b/>
          <w:spacing w:val="-2"/>
          <w:w w:val="100"/>
          <w:position w:val="-1"/>
          <w:sz w:val="28"/>
          <w:szCs w:val="28"/>
        </w:rPr>
        <w:t>D</w:t>
      </w:r>
      <w:r>
        <w:rPr>
          <w:rFonts w:cs="Arial" w:hAnsi="Arial" w:eastAsia="Arial" w:ascii="Arial"/>
          <w:b/>
          <w:spacing w:val="0"/>
          <w:w w:val="100"/>
          <w:position w:val="-1"/>
          <w:sz w:val="28"/>
          <w:szCs w:val="28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Arial" w:hAnsi="Arial" w:eastAsia="Arial" w:ascii="Arial"/>
          <w:b/>
          <w:spacing w:val="-2"/>
          <w:w w:val="100"/>
          <w:position w:val="-1"/>
          <w:sz w:val="28"/>
          <w:szCs w:val="28"/>
        </w:rPr>
        <w:t>E</w:t>
      </w:r>
      <w:r>
        <w:rPr>
          <w:rFonts w:cs="Arial" w:hAnsi="Arial" w:eastAsia="Arial" w:ascii="Arial"/>
          <w:b/>
          <w:spacing w:val="-2"/>
          <w:w w:val="100"/>
          <w:position w:val="-1"/>
          <w:sz w:val="28"/>
          <w:szCs w:val="28"/>
        </w:rPr>
        <w:t>D</w:t>
      </w:r>
      <w:r>
        <w:rPr>
          <w:rFonts w:cs="Arial" w:hAnsi="Arial" w:eastAsia="Arial" w:ascii="Arial"/>
          <w:b/>
          <w:spacing w:val="2"/>
          <w:w w:val="100"/>
          <w:position w:val="-1"/>
          <w:sz w:val="28"/>
          <w:szCs w:val="28"/>
        </w:rPr>
        <w:t>I</w:t>
      </w:r>
      <w:r>
        <w:rPr>
          <w:rFonts w:cs="Arial" w:hAnsi="Arial" w:eastAsia="Arial" w:ascii="Arial"/>
          <w:b/>
          <w:spacing w:val="4"/>
          <w:w w:val="100"/>
          <w:position w:val="-1"/>
          <w:sz w:val="28"/>
          <w:szCs w:val="28"/>
        </w:rPr>
        <w:t>T</w:t>
      </w:r>
      <w:r>
        <w:rPr>
          <w:rFonts w:cs="Arial" w:hAnsi="Arial" w:eastAsia="Arial" w:ascii="Arial"/>
          <w:b/>
          <w:spacing w:val="2"/>
          <w:w w:val="100"/>
          <w:position w:val="-1"/>
          <w:sz w:val="28"/>
          <w:szCs w:val="28"/>
        </w:rPr>
        <w:t>O</w:t>
      </w:r>
      <w:r>
        <w:rPr>
          <w:rFonts w:cs="Arial" w:hAnsi="Arial" w:eastAsia="Arial" w:ascii="Arial"/>
          <w:b/>
          <w:spacing w:val="-2"/>
          <w:w w:val="100"/>
          <w:position w:val="-1"/>
          <w:sz w:val="28"/>
          <w:szCs w:val="28"/>
        </w:rPr>
        <w:t>R</w:t>
      </w:r>
      <w:r>
        <w:rPr>
          <w:rFonts w:cs="Arial" w:hAnsi="Arial" w:eastAsia="Arial" w:ascii="Arial"/>
          <w:b/>
          <w:spacing w:val="2"/>
          <w:w w:val="100"/>
          <w:position w:val="-1"/>
          <w:sz w:val="28"/>
          <w:szCs w:val="28"/>
        </w:rPr>
        <w:t>I</w:t>
      </w:r>
      <w:r>
        <w:rPr>
          <w:rFonts w:cs="Arial" w:hAnsi="Arial" w:eastAsia="Arial" w:ascii="Arial"/>
          <w:b/>
          <w:spacing w:val="3"/>
          <w:w w:val="100"/>
          <w:position w:val="-1"/>
          <w:sz w:val="28"/>
          <w:szCs w:val="28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28"/>
          <w:szCs w:val="28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13" w:hRule="exact"/>
        </w:trPr>
        <w:tc>
          <w:tcPr>
            <w:tcW w:w="5455" w:type="dxa"/>
            <w:gridSpan w:val="4"/>
            <w:tcBorders>
              <w:top w:val="nil" w:sz="6" w:space="0" w:color="auto"/>
              <w:left w:val="nil" w:sz="6" w:space="0" w:color="auto"/>
              <w:bottom w:val="single" w:sz="19" w:space="0" w:color="808080"/>
              <w:right w:val="single" w:sz="19" w:space="0" w:color="80808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8"/>
                <w:szCs w:val="28"/>
              </w:rPr>
              <w:jc w:val="left"/>
              <w:ind w:left="680"/>
            </w:pPr>
            <w:r>
              <w:rPr>
                <w:rFonts w:cs="Arial" w:hAnsi="Arial" w:eastAsia="Arial" w:ascii="Arial"/>
                <w:b/>
                <w:spacing w:val="2"/>
                <w:w w:val="100"/>
                <w:sz w:val="28"/>
                <w:szCs w:val="28"/>
              </w:rPr>
              <w:t>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8"/>
                <w:szCs w:val="28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8"/>
                <w:szCs w:val="28"/>
              </w:rPr>
              <w:t>F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8"/>
                <w:szCs w:val="28"/>
              </w:rPr>
              <w:t>O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8"/>
                <w:szCs w:val="28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8"/>
                <w:szCs w:val="28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8"/>
                <w:szCs w:val="28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8"/>
                <w:szCs w:val="28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8"/>
                <w:szCs w:val="28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8"/>
                <w:szCs w:val="28"/>
              </w:rPr>
              <w:t>F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8"/>
                <w:szCs w:val="28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8"/>
                <w:szCs w:val="28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8"/>
                <w:szCs w:val="28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8"/>
                <w:szCs w:val="28"/>
              </w:rPr>
              <w:t>G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8"/>
                <w:szCs w:val="28"/>
              </w:rPr>
              <w:t>E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8"/>
                <w:szCs w:val="28"/>
              </w:rPr>
              <w:t>S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8"/>
                <w:szCs w:val="28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8"/>
                <w:szCs w:val="28"/>
              </w:rPr>
              <w:t>Ó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3619" w:type="dxa"/>
            <w:gridSpan w:val="4"/>
            <w:tcBorders>
              <w:top w:val="nil" w:sz="6" w:space="0" w:color="auto"/>
              <w:left w:val="single" w:sz="19" w:space="0" w:color="808080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before="1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36"/>
                <w:szCs w:val="36"/>
              </w:rPr>
              <w:jc w:val="center"/>
              <w:ind w:left="1417" w:right="1444"/>
            </w:pPr>
            <w:r>
              <w:rPr>
                <w:rFonts w:cs="Arial" w:hAnsi="Arial" w:eastAsia="Arial" w:ascii="Arial"/>
                <w:color w:val="808080"/>
                <w:spacing w:val="0"/>
                <w:w w:val="100"/>
                <w:sz w:val="36"/>
                <w:szCs w:val="36"/>
              </w:rPr>
              <w:t>Año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36"/>
                <w:szCs w:val="36"/>
              </w:rPr>
            </w:r>
          </w:p>
          <w:p>
            <w:pPr>
              <w:rPr>
                <w:rFonts w:cs="Arial" w:hAnsi="Arial" w:eastAsia="Arial" w:ascii="Arial"/>
                <w:sz w:val="56"/>
                <w:szCs w:val="56"/>
              </w:rPr>
              <w:jc w:val="center"/>
              <w:spacing w:lineRule="exact" w:line="640"/>
              <w:ind w:left="1103" w:right="1129"/>
            </w:pPr>
            <w:r>
              <w:rPr>
                <w:rFonts w:cs="Arial" w:hAnsi="Arial" w:eastAsia="Arial" w:ascii="Arial"/>
                <w:color w:val="004F9F"/>
                <w:spacing w:val="-1"/>
                <w:w w:val="100"/>
                <w:position w:val="-1"/>
                <w:sz w:val="56"/>
                <w:szCs w:val="56"/>
              </w:rPr>
              <w:t>2024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position w:val="0"/>
                <w:sz w:val="56"/>
                <w:szCs w:val="56"/>
              </w:rPr>
            </w:r>
          </w:p>
        </w:tc>
      </w:tr>
      <w:tr>
        <w:trPr>
          <w:trHeight w:val="968" w:hRule="exact"/>
        </w:trPr>
        <w:tc>
          <w:tcPr>
            <w:tcW w:w="6383" w:type="dxa"/>
            <w:gridSpan w:val="6"/>
            <w:tcBorders>
              <w:top w:val="single" w:sz="19" w:space="0" w:color="808080"/>
              <w:left w:val="nil" w:sz="6" w:space="0" w:color="auto"/>
              <w:bottom w:val="single" w:sz="5" w:space="0" w:color="80808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215"/>
            </w:pP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5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3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5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3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ó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3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Arial" w:hAnsi="Arial" w:eastAsia="Arial" w:ascii="Arial"/>
                <w:spacing w:val="2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/>
              <w:ind w:left="215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5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ó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</w:p>
        </w:tc>
        <w:tc>
          <w:tcPr>
            <w:tcW w:w="2691" w:type="dxa"/>
            <w:gridSpan w:val="2"/>
            <w:tcBorders>
              <w:top w:val="nil" w:sz="6" w:space="0" w:color="auto"/>
              <w:left w:val="single" w:sz="5" w:space="0" w:color="000000"/>
              <w:bottom w:val="single" w:sz="5" w:space="0" w:color="808080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10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209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ó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.0</w:t>
            </w:r>
          </w:p>
        </w:tc>
      </w:tr>
      <w:tr>
        <w:trPr>
          <w:trHeight w:val="1521" w:hRule="exact"/>
        </w:trPr>
        <w:tc>
          <w:tcPr>
            <w:tcW w:w="570" w:type="dxa"/>
            <w:vMerge w:val="restart"/>
            <w:tcBorders>
              <w:top w:val="nil" w:sz="6" w:space="0" w:color="auto"/>
              <w:left w:val="nil" w:sz="6" w:space="0" w:color="auto"/>
              <w:right w:val="single" w:sz="5" w:space="0" w:color="808080"/>
            </w:tcBorders>
          </w:tcPr>
          <w:p/>
        </w:tc>
        <w:tc>
          <w:tcPr>
            <w:tcW w:w="18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  <w:shd w:val="clear" w:color="auto" w:fill="004F9F"/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8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69" w:right="130" w:firstLine="160"/>
            </w:pPr>
            <w:r>
              <w:rPr>
                <w:rFonts w:cs="Arial" w:hAnsi="Arial" w:eastAsia="Arial" w:ascii="Arial"/>
                <w:b/>
                <w:color w:val="FFFFFF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color w:val="FFFFFF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color w:val="FFFFFF"/>
                <w:spacing w:val="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b/>
                <w:color w:val="FFFFFF"/>
                <w:spacing w:val="-6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color w:val="FFFFFF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color w:val="FFFFFF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color w:val="FFFFFF"/>
                <w:spacing w:val="0"/>
                <w:w w:val="100"/>
                <w:sz w:val="22"/>
                <w:szCs w:val="22"/>
              </w:rPr>
              <w:t>do</w:t>
            </w:r>
            <w:r>
              <w:rPr>
                <w:rFonts w:cs="Arial" w:hAnsi="Arial" w:eastAsia="Arial" w:ascii="Arial"/>
                <w:b/>
                <w:color w:val="FFFFFF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color w:val="FFFFFF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b/>
                <w:color w:val="FFFFFF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color w:val="FFFFFF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color w:val="FFFFFF"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Arial" w:hAnsi="Arial" w:eastAsia="Arial" w:ascii="Arial"/>
                <w:b/>
                <w:color w:val="FFFFFF"/>
                <w:spacing w:val="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color w:val="FFFFFF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color w:val="FFFFFF"/>
                <w:spacing w:val="-4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color w:val="FFFFFF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color w:val="FFFFFF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color w:val="FFFFFF"/>
                <w:spacing w:val="0"/>
                <w:w w:val="100"/>
                <w:sz w:val="22"/>
                <w:szCs w:val="22"/>
              </w:rPr>
              <w:t>por: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8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8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99"/>
            </w:pP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1886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8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494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6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2371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/>
        </w:tc>
        <w:tc>
          <w:tcPr>
            <w:tcW w:w="565" w:type="dxa"/>
            <w:vMerge w:val="restart"/>
            <w:tcBorders>
              <w:top w:val="nil" w:sz="6" w:space="0" w:color="auto"/>
              <w:left w:val="single" w:sz="5" w:space="0" w:color="808080"/>
              <w:right w:val="nil" w:sz="6" w:space="0" w:color="auto"/>
            </w:tcBorders>
          </w:tcPr>
          <w:p/>
        </w:tc>
      </w:tr>
      <w:tr>
        <w:trPr>
          <w:trHeight w:val="1150" w:hRule="exact"/>
        </w:trPr>
        <w:tc>
          <w:tcPr>
            <w:tcW w:w="570" w:type="dxa"/>
            <w:vMerge w:val=""/>
            <w:tcBorders>
              <w:left w:val="nil" w:sz="6" w:space="0" w:color="auto"/>
              <w:bottom w:val="nil" w:sz="6" w:space="0" w:color="auto"/>
              <w:right w:val="single" w:sz="5" w:space="0" w:color="808080"/>
            </w:tcBorders>
          </w:tcPr>
          <w:p/>
        </w:tc>
        <w:tc>
          <w:tcPr>
            <w:tcW w:w="18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  <w:shd w:val="clear" w:color="auto" w:fill="004F9F"/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69"/>
            </w:pPr>
            <w:r>
              <w:rPr>
                <w:rFonts w:cs="Arial" w:hAnsi="Arial" w:eastAsia="Arial" w:ascii="Arial"/>
                <w:b/>
                <w:color w:val="FFFFFF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color w:val="FFFFFF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color w:val="FFFFFF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color w:val="FFFFFF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color w:val="FFFFFF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color w:val="FFFFFF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color w:val="FFFFFF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color w:val="FFFFFF"/>
                <w:spacing w:val="0"/>
                <w:w w:val="100"/>
                <w:sz w:val="22"/>
                <w:szCs w:val="22"/>
              </w:rPr>
              <w:t>do</w:t>
            </w:r>
            <w:r>
              <w:rPr>
                <w:rFonts w:cs="Arial" w:hAnsi="Arial" w:eastAsia="Arial" w:ascii="Arial"/>
                <w:b/>
                <w:color w:val="FFFFFF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color w:val="FFFFFF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color w:val="FFFFFF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color w:val="FFFFFF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8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9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5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1886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544"/>
            </w:pP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2371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/>
        </w:tc>
        <w:tc>
          <w:tcPr>
            <w:tcW w:w="565" w:type="dxa"/>
            <w:vMerge w:val=""/>
            <w:tcBorders>
              <w:left w:val="single" w:sz="5" w:space="0" w:color="808080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16"/>
          <w:szCs w:val="16"/>
        </w:rPr>
        <w:jc w:val="center"/>
        <w:spacing w:before="39"/>
        <w:ind w:left="2905" w:right="2985"/>
      </w:pPr>
      <w:r>
        <w:rPr>
          <w:rFonts w:cs="Arial" w:hAnsi="Arial" w:eastAsia="Arial" w:ascii="Arial"/>
          <w:spacing w:val="0"/>
          <w:w w:val="100"/>
          <w:sz w:val="16"/>
          <w:szCs w:val="16"/>
        </w:rPr>
        <w:t>©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2025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.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stit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u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to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-2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lt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-2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st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u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-6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ci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s.</w:t>
      </w:r>
      <w:r>
        <w:rPr>
          <w:rFonts w:cs="Arial" w:hAnsi="Arial" w:eastAsia="Arial" w:ascii="Arial"/>
          <w:spacing w:val="0"/>
          <w:w w:val="100"/>
          <w:sz w:val="16"/>
          <w:szCs w:val="16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6"/>
          <w:szCs w:val="16"/>
        </w:rPr>
        <w:jc w:val="center"/>
        <w:ind w:left="3465" w:right="3478"/>
      </w:pP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T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-5"/>
          <w:w w:val="100"/>
          <w:sz w:val="16"/>
          <w:szCs w:val="16"/>
        </w:rPr>
        <w:t>c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h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-5"/>
          <w:w w:val="100"/>
          <w:sz w:val="16"/>
          <w:szCs w:val="16"/>
        </w:rPr>
        <w:t>s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v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s.</w:t>
      </w:r>
      <w:r>
        <w:rPr>
          <w:rFonts w:cs="Arial" w:hAnsi="Arial" w:eastAsia="Arial" w:ascii="Arial"/>
          <w:spacing w:val="0"/>
          <w:w w:val="100"/>
          <w:sz w:val="16"/>
          <w:szCs w:val="16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6"/>
          <w:szCs w:val="16"/>
        </w:rPr>
        <w:jc w:val="both"/>
        <w:ind w:left="101" w:right="79"/>
        <w:sectPr>
          <w:pgSz w:w="11920" w:h="16840"/>
          <w:pgMar w:top="1300" w:bottom="280" w:left="1600" w:right="1020"/>
        </w:sectPr>
      </w:pPr>
      <w:r>
        <w:rPr>
          <w:rFonts w:cs="Arial" w:hAnsi="Arial" w:eastAsia="Arial" w:ascii="Arial"/>
          <w:i/>
          <w:spacing w:val="-2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te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-5"/>
          <w:w w:val="100"/>
          <w:sz w:val="16"/>
          <w:szCs w:val="16"/>
        </w:rPr>
        <w:t>c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u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m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t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p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u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p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u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ci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ist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b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u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c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m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u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ic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ú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b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lic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-3"/>
          <w:w w:val="100"/>
          <w:sz w:val="16"/>
          <w:szCs w:val="16"/>
        </w:rPr>
        <w:t>m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c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h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iv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-3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u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ci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u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15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sist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-3"/>
          <w:w w:val="100"/>
          <w:sz w:val="16"/>
          <w:szCs w:val="16"/>
        </w:rPr>
        <w:t>m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5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c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u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p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ci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ó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5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f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-3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m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ci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ó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5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-5"/>
          <w:w w:val="100"/>
          <w:sz w:val="16"/>
          <w:szCs w:val="16"/>
        </w:rPr>
        <w:t>s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m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iti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i/>
          <w:spacing w:val="5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5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c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u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q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u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6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f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-3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m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5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6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c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u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q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u</w:t>
      </w:r>
      <w:r>
        <w:rPr>
          <w:rFonts w:cs="Arial" w:hAnsi="Arial" w:eastAsia="Arial" w:ascii="Arial"/>
          <w:i/>
          <w:spacing w:val="-6"/>
          <w:w w:val="100"/>
          <w:sz w:val="16"/>
          <w:szCs w:val="16"/>
        </w:rPr>
        <w:t>i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6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m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io</w:t>
      </w:r>
      <w:r>
        <w:rPr>
          <w:rFonts w:cs="Arial" w:hAnsi="Arial" w:eastAsia="Arial" w:ascii="Arial"/>
          <w:i/>
          <w:spacing w:val="5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(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c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t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ó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ic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m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c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á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ic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f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g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á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fic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g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b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ci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ó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-13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-8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c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u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q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u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-13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i/>
          <w:spacing w:val="-3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)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i/>
          <w:spacing w:val="-9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t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i/>
          <w:spacing w:val="-10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-13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ci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-6"/>
          <w:w w:val="100"/>
          <w:sz w:val="16"/>
          <w:szCs w:val="16"/>
        </w:rPr>
        <w:t>l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m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i/>
          <w:spacing w:val="-14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sin</w:t>
      </w:r>
      <w:r>
        <w:rPr>
          <w:rFonts w:cs="Arial" w:hAnsi="Arial" w:eastAsia="Arial" w:ascii="Arial"/>
          <w:i/>
          <w:spacing w:val="-8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i/>
          <w:spacing w:val="-15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vio</w:t>
      </w:r>
      <w:r>
        <w:rPr>
          <w:rFonts w:cs="Arial" w:hAnsi="Arial" w:eastAsia="Arial" w:ascii="Arial"/>
          <w:i/>
          <w:spacing w:val="-13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c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ti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m</w:t>
      </w:r>
      <w:r>
        <w:rPr>
          <w:rFonts w:cs="Arial" w:hAnsi="Arial" w:eastAsia="Arial" w:ascii="Arial"/>
          <w:i/>
          <w:spacing w:val="-6"/>
          <w:w w:val="100"/>
          <w:sz w:val="16"/>
          <w:szCs w:val="16"/>
        </w:rPr>
        <w:t>i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to</w:t>
      </w:r>
      <w:r>
        <w:rPr>
          <w:rFonts w:cs="Arial" w:hAnsi="Arial" w:eastAsia="Arial" w:ascii="Arial"/>
          <w:i/>
          <w:spacing w:val="-8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-8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i/>
          <w:spacing w:val="-5"/>
          <w:w w:val="100"/>
          <w:sz w:val="16"/>
          <w:szCs w:val="16"/>
        </w:rPr>
        <w:t>c</w:t>
      </w:r>
      <w:r>
        <w:rPr>
          <w:rFonts w:cs="Arial" w:hAnsi="Arial" w:eastAsia="Arial" w:ascii="Arial"/>
          <w:i/>
          <w:spacing w:val="2"/>
          <w:w w:val="100"/>
          <w:sz w:val="16"/>
          <w:szCs w:val="16"/>
        </w:rPr>
        <w:t>r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ito</w:t>
      </w:r>
      <w:r>
        <w:rPr>
          <w:rFonts w:cs="Arial" w:hAnsi="Arial" w:eastAsia="Arial" w:ascii="Arial"/>
          <w:i/>
          <w:spacing w:val="-8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i/>
          <w:spacing w:val="-15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stit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u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t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-8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-13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-2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lt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i/>
          <w:spacing w:val="-9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-2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st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u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d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ci</w:t>
      </w:r>
      <w:r>
        <w:rPr>
          <w:rFonts w:cs="Arial" w:hAnsi="Arial" w:eastAsia="Arial" w:ascii="Arial"/>
          <w:i/>
          <w:spacing w:val="-4"/>
          <w:w w:val="100"/>
          <w:sz w:val="16"/>
          <w:szCs w:val="16"/>
        </w:rPr>
        <w:t>o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i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i/>
          <w:spacing w:val="0"/>
          <w:w w:val="100"/>
          <w:sz w:val="16"/>
          <w:szCs w:val="16"/>
        </w:rPr>
        <w:t>s.</w:t>
      </w:r>
      <w:r>
        <w:rPr>
          <w:rFonts w:cs="Arial" w:hAnsi="Arial" w:eastAsia="Arial" w:ascii="Arial"/>
          <w:spacing w:val="0"/>
          <w:w w:val="100"/>
          <w:sz w:val="16"/>
          <w:szCs w:val="16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pict>
          <v:group style="position:absolute;margin-left:27.6pt;margin-top:656.129pt;width:547.1pt;height:173.1pt;mso-position-horizontal-relative:page;mso-position-vertical-relative:page;z-index:-2473" coordorigin="552,13123" coordsize="10942,3462">
            <v:shape style="position:absolute;left:562;top:16120;width:10922;height:455" coordorigin="562,16120" coordsize="10922,455" path="m562,16575l11484,16575,11484,16120,562,16120,562,16575xe" filled="t" fillcolor="#054E9F" stroked="f">
              <v:path arrowok="t"/>
              <v:fill/>
            </v:shape>
            <v:shape type="#_x0000_t75" style="position:absolute;left:7590;top:13123;width:3840;height:3000">
              <v:imagedata o:title="" r:id="rId7"/>
            </v:shape>
            <v:shape type="#_x0000_t75" style="position:absolute;left:10243;top:16288;width:975;height:211">
              <v:imagedata o:title="" r:id="rId8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1"/>
        <w:ind w:left="3102"/>
      </w:pPr>
      <w:r>
        <w:pict>
          <v:group style="position:absolute;margin-left:84.975pt;margin-top:96.48pt;width:425.305pt;height:15.1pt;mso-position-horizontal-relative:page;mso-position-vertical-relative:page;z-index:-2472" coordorigin="1700,1930" coordsize="8506,302">
            <v:shape style="position:absolute;left:1711;top:1941;width:8484;height:0" coordorigin="1711,1941" coordsize="8484,0" path="m1711,1941l10195,1941e" filled="f" stroked="t" strokeweight="0.6pt" strokecolor="#000000">
              <v:path arrowok="t"/>
            </v:shape>
            <v:shape style="position:absolute;left:1706;top:1936;width:0;height:290" coordorigin="1706,1936" coordsize="0,290" path="m1706,1936l1706,2226e" filled="f" stroked="t" strokeweight="0.6pt" strokecolor="#000000">
              <v:path arrowok="t"/>
            </v:shape>
            <v:shape style="position:absolute;left:1711;top:2221;width:8484;height:0" coordorigin="1711,2221" coordsize="8484,0" path="m1711,2221l10195,2221e" filled="f" stroked="t" strokeweight="0.6pt" strokecolor="#000000">
              <v:path arrowok="t"/>
            </v:shape>
            <v:shape style="position:absolute;left:10200;top:1936;width:0;height:290" coordorigin="10200,1936" coordsize="0,290" path="m10200,1936l10200,2226e" filled="f" stroked="t" strokeweight="0.6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5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2024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681"/>
      </w:pP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004F9F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004F9F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NIDO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81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5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</w:t>
      </w:r>
      <w:r>
        <w:rPr>
          <w:rFonts w:cs="Calibri" w:hAnsi="Calibri" w:eastAsia="Calibri" w:ascii="Calibri"/>
          <w:spacing w:val="-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81"/>
      </w:pP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1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b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5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5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</w:t>
      </w:r>
      <w:r>
        <w:rPr>
          <w:rFonts w:cs="Calibri" w:hAnsi="Calibri" w:eastAsia="Calibri" w:ascii="Calibri"/>
          <w:spacing w:val="-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81"/>
      </w:pP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b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5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</w:t>
      </w:r>
      <w:r>
        <w:rPr>
          <w:rFonts w:cs="Calibri" w:hAnsi="Calibri" w:eastAsia="Calibri" w:ascii="Calibri"/>
          <w:spacing w:val="-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81"/>
      </w:pP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3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b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</w:t>
      </w:r>
      <w:r>
        <w:rPr>
          <w:rFonts w:cs="Calibri" w:hAnsi="Calibri" w:eastAsia="Calibri" w:ascii="Calibri"/>
          <w:spacing w:val="-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81"/>
      </w:pP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4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b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6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</w:t>
      </w:r>
      <w:r>
        <w:rPr>
          <w:rFonts w:cs="Calibri" w:hAnsi="Calibri" w:eastAsia="Calibri" w:ascii="Calibri"/>
          <w:spacing w:val="-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81"/>
      </w:pP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5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b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</w:t>
      </w:r>
      <w:r>
        <w:rPr>
          <w:rFonts w:cs="Calibri" w:hAnsi="Calibri" w:eastAsia="Calibri" w:ascii="Calibri"/>
          <w:spacing w:val="-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81"/>
        <w:sectPr>
          <w:pgNumType w:start="2"/>
          <w:pgMar w:header="760" w:footer="851" w:top="1720" w:bottom="280" w:left="1020" w:right="1020"/>
          <w:headerReference w:type="default" r:id="rId5"/>
          <w:footerReference w:type="default" r:id="rId6"/>
          <w:pgSz w:w="11920" w:h="16840"/>
        </w:sectPr>
      </w:pP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6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b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</w:t>
      </w:r>
      <w:r>
        <w:rPr>
          <w:rFonts w:cs="Calibri" w:hAnsi="Calibri" w:eastAsia="Calibri" w:ascii="Calibri"/>
          <w:spacing w:val="-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pict>
          <v:group style="position:absolute;margin-left:27.6pt;margin-top:656.129pt;width:547.1pt;height:173.1pt;mso-position-horizontal-relative:page;mso-position-vertical-relative:page;z-index:-2471" coordorigin="552,13123" coordsize="10942,3462">
            <v:shape style="position:absolute;left:562;top:16120;width:10922;height:455" coordorigin="562,16120" coordsize="10922,455" path="m562,16575l11484,16575,11484,16120,562,16120,562,16575xe" filled="t" fillcolor="#054E9F" stroked="f">
              <v:path arrowok="t"/>
              <v:fill/>
            </v:shape>
            <v:shape type="#_x0000_t75" style="position:absolute;left:7590;top:13123;width:3840;height:3000">
              <v:imagedata o:title="" r:id="rId9"/>
            </v:shape>
            <v:shape type="#_x0000_t75" style="position:absolute;left:10243;top:16288;width:975;height:211">
              <v:imagedata o:title="" r:id="rId10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1"/>
        <w:ind w:left="3102"/>
      </w:pPr>
      <w:r>
        <w:pict>
          <v:group style="position:absolute;margin-left:84.975pt;margin-top:96.48pt;width:425.305pt;height:15.1pt;mso-position-horizontal-relative:page;mso-position-vertical-relative:page;z-index:-2470" coordorigin="1700,1930" coordsize="8506,302">
            <v:shape style="position:absolute;left:1711;top:1941;width:8484;height:0" coordorigin="1711,1941" coordsize="8484,0" path="m1711,1941l10195,1941e" filled="f" stroked="t" strokeweight="0.6pt" strokecolor="#000000">
              <v:path arrowok="t"/>
            </v:shape>
            <v:shape style="position:absolute;left:1706;top:1936;width:0;height:290" coordorigin="1706,1936" coordsize="0,290" path="m1706,1936l1706,2226e" filled="f" stroked="t" strokeweight="0.6pt" strokecolor="#000000">
              <v:path arrowok="t"/>
            </v:shape>
            <v:shape style="position:absolute;left:1711;top:2221;width:8484;height:0" coordorigin="1711,2221" coordsize="8484,0" path="m1711,2221l10195,2221e" filled="f" stroked="t" strokeweight="0.6pt" strokecolor="#000000">
              <v:path arrowok="t"/>
            </v:shape>
            <v:shape style="position:absolute;left:10200;top:1936;width:0;height:290" coordorigin="10200,1936" coordsize="0,290" path="m10200,1936l10200,2226e" filled="f" stroked="t" strokeweight="0.6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5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2024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34"/>
        <w:ind w:left="681" w:right="7232"/>
      </w:pPr>
      <w:r>
        <w:rPr>
          <w:rFonts w:cs="Arial" w:hAnsi="Arial" w:eastAsia="Arial" w:ascii="Arial"/>
          <w:b/>
          <w:color w:val="004F9F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4F9F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b/>
          <w:color w:val="004F9F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004F9F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4F9F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004F9F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color w:val="004F9F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4F9F"/>
          <w:spacing w:val="-4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004F9F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004F9F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1"/>
          <w:szCs w:val="21"/>
        </w:rPr>
        <w:jc w:val="both"/>
        <w:spacing w:lineRule="exact" w:line="240"/>
        <w:ind w:left="681" w:right="79"/>
      </w:pP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L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-5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color w:val="212121"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i</w:t>
      </w:r>
      <w:r>
        <w:rPr>
          <w:rFonts w:cs="Arial" w:hAnsi="Arial" w:eastAsia="Arial" w:ascii="Arial"/>
          <w:color w:val="212121"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color w:val="212121"/>
          <w:spacing w:val="3"/>
          <w:w w:val="100"/>
          <w:sz w:val="21"/>
          <w:szCs w:val="21"/>
        </w:rPr>
        <w:t>i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ó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color w:val="212121"/>
          <w:spacing w:val="-5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color w:val="212121"/>
          <w:spacing w:val="-5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l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-5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R</w:t>
      </w:r>
      <w:r>
        <w:rPr>
          <w:rFonts w:cs="Arial" w:hAnsi="Arial" w:eastAsia="Arial" w:ascii="Arial"/>
          <w:color w:val="212121"/>
          <w:spacing w:val="3"/>
          <w:w w:val="100"/>
          <w:sz w:val="21"/>
          <w:szCs w:val="21"/>
        </w:rPr>
        <w:t>e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color w:val="212121"/>
          <w:spacing w:val="3"/>
          <w:w w:val="100"/>
          <w:sz w:val="21"/>
          <w:szCs w:val="21"/>
        </w:rPr>
        <w:t>ú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b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l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i</w:t>
      </w:r>
      <w:r>
        <w:rPr>
          <w:rFonts w:cs="Arial" w:hAnsi="Arial" w:eastAsia="Arial" w:ascii="Arial"/>
          <w:color w:val="212121"/>
          <w:spacing w:val="5"/>
          <w:w w:val="100"/>
          <w:sz w:val="21"/>
          <w:szCs w:val="21"/>
        </w:rPr>
        <w:t>c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-5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color w:val="212121"/>
          <w:spacing w:val="-5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su</w:t>
      </w:r>
      <w:r>
        <w:rPr>
          <w:rFonts w:cs="Arial" w:hAnsi="Arial" w:eastAsia="Arial" w:ascii="Arial"/>
          <w:color w:val="212121"/>
          <w:spacing w:val="-5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r</w:t>
      </w:r>
      <w:r>
        <w:rPr>
          <w:rFonts w:cs="Arial" w:hAnsi="Arial" w:eastAsia="Arial" w:ascii="Arial"/>
          <w:color w:val="212121"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color w:val="212121"/>
          <w:spacing w:val="1"/>
          <w:w w:val="100"/>
          <w:sz w:val="21"/>
          <w:szCs w:val="21"/>
        </w:rPr>
        <w:t>í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l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color w:val="212121"/>
          <w:spacing w:val="-5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8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3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l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i</w:t>
      </w:r>
      <w:r>
        <w:rPr>
          <w:rFonts w:cs="Arial" w:hAnsi="Arial" w:eastAsia="Arial" w:ascii="Arial"/>
          <w:color w:val="212121"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r</w:t>
      </w:r>
      <w:r>
        <w:rPr>
          <w:rFonts w:cs="Arial" w:hAnsi="Arial" w:eastAsia="Arial" w:ascii="Arial"/>
          <w:color w:val="212121"/>
          <w:spacing w:val="3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color w:val="212121"/>
          <w:spacing w:val="-5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1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1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ñ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l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: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"As</w:t>
      </w:r>
      <w:r>
        <w:rPr>
          <w:rFonts w:cs="Arial" w:hAnsi="Arial" w:eastAsia="Arial" w:ascii="Arial"/>
          <w:color w:val="212121"/>
          <w:spacing w:val="-1"/>
          <w:w w:val="100"/>
          <w:sz w:val="21"/>
          <w:szCs w:val="21"/>
        </w:rPr>
        <w:t>u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m</w:t>
      </w:r>
      <w:r>
        <w:rPr>
          <w:rFonts w:cs="Arial" w:hAnsi="Arial" w:eastAsia="Arial" w:ascii="Arial"/>
          <w:color w:val="212121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r</w:t>
      </w:r>
      <w:r>
        <w:rPr>
          <w:rFonts w:cs="Arial" w:hAnsi="Arial" w:eastAsia="Arial" w:ascii="Arial"/>
          <w:color w:val="212121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l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color w:val="212121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i</w:t>
      </w:r>
      <w:r>
        <w:rPr>
          <w:rFonts w:cs="Arial" w:hAnsi="Arial" w:eastAsia="Arial" w:ascii="Arial"/>
          <w:color w:val="212121"/>
          <w:spacing w:val="3"/>
          <w:w w:val="100"/>
          <w:sz w:val="21"/>
          <w:szCs w:val="21"/>
        </w:rPr>
        <w:t>o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color w:val="212121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color w:val="212121"/>
          <w:spacing w:val="3"/>
          <w:w w:val="100"/>
          <w:sz w:val="21"/>
          <w:szCs w:val="21"/>
        </w:rPr>
        <w:t>ú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b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l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i</w:t>
      </w:r>
      <w:r>
        <w:rPr>
          <w:rFonts w:cs="Arial" w:hAnsi="Arial" w:eastAsia="Arial" w:ascii="Arial"/>
          <w:color w:val="212121"/>
          <w:spacing w:val="5"/>
          <w:w w:val="100"/>
          <w:sz w:val="21"/>
          <w:szCs w:val="21"/>
        </w:rPr>
        <w:t>c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mo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color w:val="212121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rv</w:t>
      </w:r>
      <w:r>
        <w:rPr>
          <w:rFonts w:cs="Arial" w:hAnsi="Arial" w:eastAsia="Arial" w:ascii="Arial"/>
          <w:color w:val="212121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color w:val="212121"/>
          <w:spacing w:val="5"/>
          <w:w w:val="100"/>
          <w:sz w:val="21"/>
          <w:szCs w:val="21"/>
        </w:rPr>
        <w:t>c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i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l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5"/>
          <w:w w:val="100"/>
          <w:sz w:val="21"/>
          <w:szCs w:val="21"/>
        </w:rPr>
        <w:t>c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l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color w:val="212121"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i</w:t>
      </w:r>
      <w:r>
        <w:rPr>
          <w:rFonts w:cs="Arial" w:hAnsi="Arial" w:eastAsia="Arial" w:ascii="Arial"/>
          <w:color w:val="212121"/>
          <w:spacing w:val="5"/>
          <w:w w:val="100"/>
          <w:sz w:val="21"/>
          <w:szCs w:val="21"/>
        </w:rPr>
        <w:t>v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i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color w:val="212121"/>
          <w:spacing w:val="3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color w:val="212121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r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color w:val="212121"/>
          <w:spacing w:val="3"/>
          <w:w w:val="100"/>
          <w:sz w:val="21"/>
          <w:szCs w:val="21"/>
        </w:rPr>
        <w:t>n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i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r</w:t>
      </w:r>
      <w:r>
        <w:rPr>
          <w:rFonts w:cs="Arial" w:hAnsi="Arial" w:eastAsia="Arial" w:ascii="Arial"/>
          <w:color w:val="212121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5"/>
          <w:w w:val="100"/>
          <w:sz w:val="21"/>
          <w:szCs w:val="21"/>
        </w:rPr>
        <w:t>c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color w:val="212121"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color w:val="212121"/>
          <w:spacing w:val="7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l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i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color w:val="212121"/>
          <w:spacing w:val="3"/>
          <w:w w:val="100"/>
          <w:sz w:val="21"/>
          <w:szCs w:val="21"/>
        </w:rPr>
        <w:t>d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color w:val="212121"/>
          <w:spacing w:val="7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l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color w:val="212121"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color w:val="212121"/>
          <w:spacing w:val="5"/>
          <w:w w:val="100"/>
          <w:sz w:val="21"/>
          <w:szCs w:val="21"/>
        </w:rPr>
        <w:t>r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i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color w:val="212121"/>
          <w:spacing w:val="3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color w:val="212121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color w:val="212121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color w:val="212121"/>
          <w:spacing w:val="5"/>
          <w:w w:val="100"/>
          <w:sz w:val="21"/>
          <w:szCs w:val="21"/>
        </w:rPr>
        <w:t>r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color w:val="212121"/>
          <w:spacing w:val="3"/>
          <w:w w:val="100"/>
          <w:sz w:val="21"/>
          <w:szCs w:val="21"/>
        </w:rPr>
        <w:t>o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l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l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y”.</w:t>
      </w:r>
      <w:r>
        <w:rPr>
          <w:rFonts w:cs="Arial" w:hAnsi="Arial" w:eastAsia="Arial" w:ascii="Arial"/>
          <w:color w:val="000000"/>
          <w:spacing w:val="0"/>
          <w:w w:val="100"/>
          <w:sz w:val="21"/>
          <w:szCs w:val="21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81" w:right="76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í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cicio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í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1"/>
          <w:szCs w:val="21"/>
        </w:rPr>
        <w:jc w:val="both"/>
        <w:spacing w:lineRule="exact" w:line="220"/>
        <w:ind w:left="681" w:right="84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003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ñ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color w:val="212121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rme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R</w:t>
      </w:r>
      <w:r>
        <w:rPr>
          <w:rFonts w:cs="Arial" w:hAnsi="Arial" w:eastAsia="Arial" w:ascii="Arial"/>
          <w:color w:val="212121"/>
          <w:spacing w:val="3"/>
          <w:w w:val="100"/>
          <w:sz w:val="21"/>
          <w:szCs w:val="21"/>
        </w:rPr>
        <w:t>e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color w:val="212121"/>
          <w:spacing w:val="3"/>
          <w:w w:val="100"/>
          <w:sz w:val="21"/>
          <w:szCs w:val="21"/>
        </w:rPr>
        <w:t>d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i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i</w:t>
      </w:r>
      <w:r>
        <w:rPr>
          <w:rFonts w:cs="Arial" w:hAnsi="Arial" w:eastAsia="Arial" w:ascii="Arial"/>
          <w:color w:val="212121"/>
          <w:spacing w:val="3"/>
          <w:w w:val="100"/>
          <w:sz w:val="21"/>
          <w:szCs w:val="21"/>
        </w:rPr>
        <w:t>ó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color w:val="212121"/>
          <w:spacing w:val="3"/>
          <w:w w:val="100"/>
          <w:sz w:val="21"/>
          <w:szCs w:val="21"/>
        </w:rPr>
        <w:t>u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color w:val="212121"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color w:val="212121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2</w:t>
      </w:r>
      <w:r>
        <w:rPr>
          <w:rFonts w:cs="Arial" w:hAnsi="Arial" w:eastAsia="Arial" w:ascii="Arial"/>
          <w:color w:val="212121"/>
          <w:spacing w:val="3"/>
          <w:w w:val="100"/>
          <w:sz w:val="21"/>
          <w:szCs w:val="21"/>
        </w:rPr>
        <w:t>0</w:t>
      </w:r>
      <w:r>
        <w:rPr>
          <w:rFonts w:cs="Arial" w:hAnsi="Arial" w:eastAsia="Arial" w:ascii="Arial"/>
          <w:color w:val="212121"/>
          <w:spacing w:val="-2"/>
          <w:w w:val="100"/>
          <w:sz w:val="21"/>
          <w:szCs w:val="21"/>
        </w:rPr>
        <w:t>2</w:t>
      </w:r>
      <w:r>
        <w:rPr>
          <w:rFonts w:cs="Arial" w:hAnsi="Arial" w:eastAsia="Arial" w:ascii="Arial"/>
          <w:color w:val="212121"/>
          <w:spacing w:val="0"/>
          <w:w w:val="100"/>
          <w:sz w:val="21"/>
          <w:szCs w:val="21"/>
        </w:rPr>
        <w:t>4</w:t>
      </w:r>
      <w:r>
        <w:rPr>
          <w:rFonts w:cs="Arial" w:hAnsi="Arial" w:eastAsia="Arial" w:ascii="Arial"/>
          <w:color w:val="000000"/>
          <w:spacing w:val="0"/>
          <w:w w:val="100"/>
          <w:sz w:val="21"/>
          <w:szCs w:val="21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81" w:right="7854"/>
      </w:pPr>
      <w:r>
        <w:rPr>
          <w:rFonts w:cs="Arial" w:hAnsi="Arial" w:eastAsia="Arial" w:ascii="Arial"/>
          <w:b/>
          <w:color w:val="004F9F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4F9F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color w:val="004F9F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b/>
          <w:color w:val="004F9F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4F9F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004F9F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81" w:right="96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ñ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81" w:right="7892"/>
      </w:pPr>
      <w:r>
        <w:rPr>
          <w:rFonts w:cs="Arial" w:hAnsi="Arial" w:eastAsia="Arial" w:ascii="Arial"/>
          <w:b/>
          <w:color w:val="004F9F"/>
          <w:spacing w:val="-1"/>
          <w:w w:val="100"/>
          <w:sz w:val="20"/>
          <w:szCs w:val="20"/>
        </w:rPr>
        <w:t>3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4F9F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004F9F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CANCE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81" w:right="82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ñ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í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ú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lí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ú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lí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81" w:right="7470"/>
      </w:pPr>
      <w:r>
        <w:rPr>
          <w:rFonts w:cs="Arial" w:hAnsi="Arial" w:eastAsia="Arial" w:ascii="Arial"/>
          <w:b/>
          <w:color w:val="004F9F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4F9F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color w:val="004F9F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4F9F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ARR</w:t>
      </w:r>
      <w:r>
        <w:rPr>
          <w:rFonts w:cs="Arial" w:hAnsi="Arial" w:eastAsia="Arial" w:ascii="Arial"/>
          <w:b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004F9F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004F9F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81" w:right="84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lí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ú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s;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lsa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tivo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fico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lí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1"/>
      </w:pP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.1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04F9F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81" w:right="75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67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20" w:hRule="exact"/>
        </w:trPr>
        <w:tc>
          <w:tcPr>
            <w:tcW w:w="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#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b/>
                <w:spacing w:val="5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ítulo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obra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" w:lineRule="exact" w:line="200"/>
              <w:ind w:left="104" w:righ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Personas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Arial" w:hAnsi="Arial" w:eastAsia="Arial" w:ascii="Arial"/>
                <w:b/>
                <w:spacing w:val="46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autoras,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coordinadoras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b/>
                <w:spacing w:val="5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ipo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obra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640" w:hRule="exact"/>
        </w:trPr>
        <w:tc>
          <w:tcPr>
            <w:tcW w:w="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Estado</w:t>
            </w:r>
            <w:r>
              <w:rPr>
                <w:rFonts w:cs="Arial" w:hAnsi="Arial" w:eastAsia="Arial" w:ascii="Arial"/>
                <w:i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&amp;</w:t>
            </w:r>
            <w:r>
              <w:rPr>
                <w:rFonts w:cs="Arial" w:hAnsi="Arial" w:eastAsia="Arial" w:ascii="Arial"/>
                <w:i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comunes</w:t>
            </w:r>
            <w:r>
              <w:rPr>
                <w:rFonts w:cs="Arial" w:hAnsi="Arial" w:eastAsia="Arial" w:ascii="Arial"/>
                <w:i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vol.</w:t>
            </w:r>
            <w:r>
              <w:rPr>
                <w:rFonts w:cs="Arial" w:hAnsi="Arial" w:eastAsia="Arial" w:ascii="Arial"/>
                <w:i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18.</w:t>
            </w:r>
            <w:r>
              <w:rPr>
                <w:rFonts w:cs="Arial" w:hAnsi="Arial" w:eastAsia="Arial" w:ascii="Arial"/>
                <w:i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Seguridad</w:t>
            </w:r>
            <w:r>
              <w:rPr>
                <w:rFonts w:cs="Arial" w:hAnsi="Arial" w:eastAsia="Arial" w:ascii="Arial"/>
                <w:i/>
                <w:spacing w:val="24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en</w:t>
            </w:r>
            <w:r>
              <w:rPr>
                <w:rFonts w:cs="Arial" w:hAnsi="Arial" w:eastAsia="Arial" w:ascii="Arial"/>
                <w:i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América</w:t>
            </w:r>
            <w:r>
              <w:rPr>
                <w:rFonts w:cs="Arial" w:hAnsi="Arial" w:eastAsia="Arial" w:ascii="Arial"/>
                <w:i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Latina: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1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desafíos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amenazas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both"/>
              <w:spacing w:before="5"/>
              <w:ind w:left="104" w:righ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Karina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Furtado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Johanna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Espín,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coords.</w:t>
            </w: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104" w:right="667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Revista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académica</w:t>
            </w:r>
          </w:p>
        </w:tc>
      </w:tr>
      <w:tr>
        <w:trPr>
          <w:trHeight w:val="826" w:hRule="exact"/>
        </w:trPr>
        <w:tc>
          <w:tcPr>
            <w:tcW w:w="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auto" w:line="243"/>
              <w:ind w:left="104" w:right="70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Estado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&amp;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comunes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vol.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19.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Escenarios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gobernanza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territorios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both"/>
              <w:spacing w:lineRule="exact" w:line="200"/>
              <w:ind w:left="104" w:righ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Fernando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Barragá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Ochoa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Héloïse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Leloup,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coords.</w:t>
            </w: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auto" w:line="243"/>
              <w:ind w:left="104" w:right="667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Revista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académica</w:t>
            </w:r>
          </w:p>
        </w:tc>
      </w:tr>
      <w:tr>
        <w:trPr>
          <w:trHeight w:val="425" w:hRule="exact"/>
        </w:trPr>
        <w:tc>
          <w:tcPr>
            <w:tcW w:w="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4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desafíos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democracia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región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" w:lineRule="exact" w:line="200"/>
              <w:ind w:left="104" w:right="69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Varias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Arial" w:hAnsi="Arial" w:eastAsia="Arial" w:ascii="Arial"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personas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autoras</w:t>
            </w: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" w:lineRule="exact" w:line="200"/>
              <w:ind w:left="104" w:right="57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Documento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Arial" w:hAnsi="Arial" w:eastAsia="Arial" w:ascii="Arial"/>
                <w:spacing w:val="1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trabajo</w:t>
            </w:r>
          </w:p>
        </w:tc>
      </w:tr>
      <w:tr>
        <w:trPr>
          <w:trHeight w:val="425" w:hRule="exact"/>
        </w:trPr>
        <w:tc>
          <w:tcPr>
            <w:tcW w:w="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4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Democracy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nd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its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allenges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" w:lineRule="exact" w:line="200"/>
              <w:ind w:left="104" w:right="69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Varias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Arial" w:hAnsi="Arial" w:eastAsia="Arial" w:ascii="Arial"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personas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autoras</w:t>
            </w: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" w:lineRule="exact" w:line="200"/>
              <w:ind w:left="104" w:right="57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Documento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Arial" w:hAnsi="Arial" w:eastAsia="Arial" w:ascii="Arial"/>
                <w:spacing w:val="1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trabajo</w:t>
            </w:r>
          </w:p>
        </w:tc>
      </w:tr>
      <w:tr>
        <w:trPr>
          <w:trHeight w:val="426" w:hRule="exact"/>
        </w:trPr>
        <w:tc>
          <w:tcPr>
            <w:tcW w:w="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4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Movilidad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huma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" w:lineRule="exact" w:line="200"/>
              <w:ind w:left="104" w:right="69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Varias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Arial" w:hAnsi="Arial" w:eastAsia="Arial" w:ascii="Arial"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personas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autoras</w:t>
            </w: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" w:lineRule="exact" w:line="200"/>
              <w:ind w:left="104" w:right="57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Documento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Arial" w:hAnsi="Arial" w:eastAsia="Arial" w:ascii="Arial"/>
                <w:spacing w:val="1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trabajo</w:t>
            </w:r>
          </w:p>
        </w:tc>
      </w:tr>
      <w:tr>
        <w:trPr>
          <w:trHeight w:val="420" w:hRule="exact"/>
        </w:trPr>
        <w:tc>
          <w:tcPr>
            <w:tcW w:w="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4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Cuadernos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estudiantes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N.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" w:lineRule="exact" w:line="200"/>
              <w:ind w:left="104" w:right="69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Varias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Arial" w:hAnsi="Arial" w:eastAsia="Arial" w:ascii="Arial"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personas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autoras</w:t>
            </w: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" w:lineRule="exact" w:line="200"/>
              <w:ind w:left="104" w:right="58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Documento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Arial" w:hAnsi="Arial" w:eastAsia="Arial" w:ascii="Arial"/>
                <w:spacing w:val="1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trabajo</w:t>
            </w:r>
          </w:p>
        </w:tc>
      </w:tr>
    </w:tbl>
    <w:p>
      <w:pPr>
        <w:sectPr>
          <w:pgMar w:header="760" w:footer="851" w:top="1720" w:bottom="280" w:left="1020" w:right="1020"/>
          <w:pgSz w:w="11920" w:h="16840"/>
        </w:sectPr>
      </w:pP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1"/>
        <w:ind w:left="3682"/>
      </w:pPr>
      <w:r>
        <w:pict>
          <v:group style="position:absolute;margin-left:84.975pt;margin-top:96.48pt;width:425.305pt;height:15.1pt;mso-position-horizontal-relative:page;mso-position-vertical-relative:page;z-index:-2469" coordorigin="1700,1930" coordsize="8506,302">
            <v:shape style="position:absolute;left:1711;top:1941;width:8484;height:0" coordorigin="1711,1941" coordsize="8484,0" path="m1711,1941l10195,1941e" filled="f" stroked="t" strokeweight="0.6pt" strokecolor="#000000">
              <v:path arrowok="t"/>
            </v:shape>
            <v:shape style="position:absolute;left:1706;top:1936;width:0;height:290" coordorigin="1706,1936" coordsize="0,290" path="m1706,1936l1706,2226e" filled="f" stroked="t" strokeweight="0.6pt" strokecolor="#000000">
              <v:path arrowok="t"/>
            </v:shape>
            <v:shape style="position:absolute;left:1711;top:2221;width:8484;height:0" coordorigin="1711,2221" coordsize="8484,0" path="m1711,2221l10195,2221e" filled="f" stroked="t" strokeweight="0.6pt" strokecolor="#000000">
              <v:path arrowok="t"/>
            </v:shape>
            <v:shape style="position:absolute;left:10200;top:1936;width:0;height:290" coordorigin="10200,1936" coordsize="0,290" path="m10200,1936l10200,2226e" filled="f" stroked="t" strokeweight="0.6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5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2024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125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16" w:hRule="exact"/>
        </w:trPr>
        <w:tc>
          <w:tcPr>
            <w:tcW w:w="4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49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Cuadernos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estudiantes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N.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Varias</w:t>
            </w:r>
          </w:p>
        </w:tc>
        <w:tc>
          <w:tcPr>
            <w:tcW w:w="1054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208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personas</w:t>
            </w:r>
          </w:p>
        </w:tc>
        <w:tc>
          <w:tcPr>
            <w:tcW w:w="121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Documento</w:t>
            </w:r>
          </w:p>
        </w:tc>
        <w:tc>
          <w:tcPr>
            <w:tcW w:w="486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8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</w:t>
            </w:r>
          </w:p>
        </w:tc>
      </w:tr>
      <w:tr>
        <w:trPr>
          <w:trHeight w:val="204" w:hRule="exact"/>
        </w:trPr>
        <w:tc>
          <w:tcPr>
            <w:tcW w:w="4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9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1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autoras</w:t>
            </w:r>
          </w:p>
        </w:tc>
        <w:tc>
          <w:tcPr>
            <w:tcW w:w="1054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1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trabajo</w:t>
            </w:r>
          </w:p>
        </w:tc>
        <w:tc>
          <w:tcPr>
            <w:tcW w:w="486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8" w:hRule="exact"/>
        </w:trPr>
        <w:tc>
          <w:tcPr>
            <w:tcW w:w="4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49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Seguridad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defensa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7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Paco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Moncayo</w:t>
            </w:r>
          </w:p>
        </w:tc>
        <w:tc>
          <w:tcPr>
            <w:tcW w:w="121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Libro</w:t>
            </w:r>
          </w:p>
        </w:tc>
        <w:tc>
          <w:tcPr>
            <w:tcW w:w="486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81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</w:t>
            </w:r>
          </w:p>
        </w:tc>
      </w:tr>
      <w:tr>
        <w:trPr>
          <w:trHeight w:val="207" w:hRule="exact"/>
        </w:trPr>
        <w:tc>
          <w:tcPr>
            <w:tcW w:w="4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9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1" w:type="dxa"/>
            <w:gridSpan w:val="2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1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position w:val="-1"/>
                <w:sz w:val="18"/>
                <w:szCs w:val="18"/>
              </w:rPr>
              <w:t>divulgación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86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8" w:hRule="exact"/>
        </w:trPr>
        <w:tc>
          <w:tcPr>
            <w:tcW w:w="4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49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auto" w:line="243"/>
              <w:ind w:left="104" w:right="71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Manual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i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i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estudios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i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afrolatinoamerican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s.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i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Volumen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i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Estudios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disciplinarios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7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Jhon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Antón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Bernd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Reiter,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coords.</w:t>
            </w:r>
          </w:p>
        </w:tc>
        <w:tc>
          <w:tcPr>
            <w:tcW w:w="121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Libro</w:t>
            </w:r>
          </w:p>
        </w:tc>
        <w:tc>
          <w:tcPr>
            <w:tcW w:w="486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8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</w:t>
            </w:r>
          </w:p>
        </w:tc>
      </w:tr>
      <w:tr>
        <w:trPr>
          <w:trHeight w:val="407" w:hRule="exact"/>
        </w:trPr>
        <w:tc>
          <w:tcPr>
            <w:tcW w:w="4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9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1" w:type="dxa"/>
            <w:gridSpan w:val="2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1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divulgación</w:t>
            </w:r>
          </w:p>
        </w:tc>
        <w:tc>
          <w:tcPr>
            <w:tcW w:w="486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6" w:hRule="exact"/>
        </w:trPr>
        <w:tc>
          <w:tcPr>
            <w:tcW w:w="4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10</w:t>
            </w:r>
          </w:p>
        </w:tc>
        <w:tc>
          <w:tcPr>
            <w:tcW w:w="49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" w:lineRule="exact" w:line="200"/>
              <w:ind w:left="104" w:right="76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Manual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estudios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5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afrolatinoamerican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s,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5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volumen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5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II.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Campos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máticos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estudio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7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Jhon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Antón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Bernd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Reiter,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coords.</w:t>
            </w:r>
          </w:p>
        </w:tc>
        <w:tc>
          <w:tcPr>
            <w:tcW w:w="121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Libro</w:t>
            </w:r>
          </w:p>
        </w:tc>
        <w:tc>
          <w:tcPr>
            <w:tcW w:w="486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8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</w:t>
            </w:r>
          </w:p>
        </w:tc>
      </w:tr>
      <w:tr>
        <w:trPr>
          <w:trHeight w:val="210" w:hRule="exact"/>
        </w:trPr>
        <w:tc>
          <w:tcPr>
            <w:tcW w:w="4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9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1" w:type="dxa"/>
            <w:gridSpan w:val="2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1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divulgación</w:t>
            </w:r>
          </w:p>
        </w:tc>
        <w:tc>
          <w:tcPr>
            <w:tcW w:w="486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6" w:hRule="exact"/>
        </w:trPr>
        <w:tc>
          <w:tcPr>
            <w:tcW w:w="4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11</w:t>
            </w:r>
          </w:p>
        </w:tc>
        <w:tc>
          <w:tcPr>
            <w:tcW w:w="49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" w:lineRule="exact" w:line="200"/>
              <w:ind w:left="104" w:right="76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Manual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estudios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5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afrolatinoamerican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s,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5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volumen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5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3.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Enfoques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estudio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regional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por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país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7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Jhon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Antón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Bernd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Reiter,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coords.</w:t>
            </w:r>
          </w:p>
        </w:tc>
        <w:tc>
          <w:tcPr>
            <w:tcW w:w="121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Libro</w:t>
            </w:r>
          </w:p>
        </w:tc>
        <w:tc>
          <w:tcPr>
            <w:tcW w:w="486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8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</w:t>
            </w:r>
          </w:p>
        </w:tc>
      </w:tr>
      <w:tr>
        <w:trPr>
          <w:trHeight w:val="209" w:hRule="exact"/>
        </w:trPr>
        <w:tc>
          <w:tcPr>
            <w:tcW w:w="4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9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1" w:type="dxa"/>
            <w:gridSpan w:val="2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1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divulgación</w:t>
            </w:r>
          </w:p>
        </w:tc>
        <w:tc>
          <w:tcPr>
            <w:tcW w:w="486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25" w:hRule="exact"/>
        </w:trPr>
        <w:tc>
          <w:tcPr>
            <w:tcW w:w="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12</w:t>
            </w:r>
          </w:p>
        </w:tc>
        <w:tc>
          <w:tcPr>
            <w:tcW w:w="4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" w:lineRule="exact" w:line="200"/>
              <w:ind w:left="104" w:right="69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Developm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nt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Pragmatism: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Essays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on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Philosophy,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Politics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Economics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7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Pablo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Garcés</w:t>
            </w:r>
          </w:p>
        </w:tc>
        <w:tc>
          <w:tcPr>
            <w:tcW w:w="169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Libro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académico</w:t>
            </w:r>
          </w:p>
        </w:tc>
      </w:tr>
      <w:tr>
        <w:trPr>
          <w:trHeight w:val="425" w:hRule="exact"/>
        </w:trPr>
        <w:tc>
          <w:tcPr>
            <w:tcW w:w="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0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13</w:t>
            </w:r>
          </w:p>
        </w:tc>
        <w:tc>
          <w:tcPr>
            <w:tcW w:w="4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" w:lineRule="exact" w:line="200"/>
              <w:ind w:left="104" w:right="68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Legislación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tributaria: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instituciones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jurídicas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8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Ecuador,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volumen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7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0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Tatiana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érez</w:t>
            </w:r>
          </w:p>
        </w:tc>
        <w:tc>
          <w:tcPr>
            <w:tcW w:w="169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0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Libro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académico</w:t>
            </w:r>
          </w:p>
        </w:tc>
      </w:tr>
      <w:tr>
        <w:trPr>
          <w:trHeight w:val="420" w:hRule="exact"/>
        </w:trPr>
        <w:tc>
          <w:tcPr>
            <w:tcW w:w="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0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14</w:t>
            </w:r>
          </w:p>
        </w:tc>
        <w:tc>
          <w:tcPr>
            <w:tcW w:w="4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" w:lineRule="exact" w:line="200"/>
              <w:ind w:left="104" w:right="81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Derechos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i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desfinanciados: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i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i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caso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i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i/>
                <w:spacing w:val="2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beneficio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i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por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jubilación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Función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Ejecutiva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7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Jorge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spacing w:val="4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Benavides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spacing w:val="4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y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position w:val="-1"/>
                <w:sz w:val="18"/>
                <w:szCs w:val="18"/>
              </w:rPr>
              <w:t>Lorena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18"/>
                <w:szCs w:val="18"/>
              </w:rPr>
              <w:t>Castellanos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69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0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Libro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académico</w:t>
            </w:r>
          </w:p>
        </w:tc>
      </w:tr>
      <w:tr>
        <w:trPr>
          <w:trHeight w:val="218" w:hRule="exact"/>
        </w:trPr>
        <w:tc>
          <w:tcPr>
            <w:tcW w:w="4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15</w:t>
            </w:r>
          </w:p>
        </w:tc>
        <w:tc>
          <w:tcPr>
            <w:tcW w:w="49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Boletín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Paralelo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Cero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N.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Varias</w:t>
            </w:r>
          </w:p>
        </w:tc>
        <w:tc>
          <w:tcPr>
            <w:tcW w:w="1054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208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personas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Boletín</w:t>
            </w:r>
          </w:p>
        </w:tc>
      </w:tr>
      <w:tr>
        <w:trPr>
          <w:trHeight w:val="207" w:hRule="exact"/>
        </w:trPr>
        <w:tc>
          <w:tcPr>
            <w:tcW w:w="4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9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1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position w:val="-1"/>
                <w:sz w:val="18"/>
                <w:szCs w:val="18"/>
              </w:rPr>
              <w:t>autoras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054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96" w:type="dxa"/>
            <w:gridSpan w:val="2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8" w:hRule="exact"/>
        </w:trPr>
        <w:tc>
          <w:tcPr>
            <w:tcW w:w="4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16</w:t>
            </w:r>
          </w:p>
        </w:tc>
        <w:tc>
          <w:tcPr>
            <w:tcW w:w="49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Boletín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Paralelo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Cero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N.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7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Varias</w:t>
            </w:r>
          </w:p>
        </w:tc>
        <w:tc>
          <w:tcPr>
            <w:tcW w:w="1054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208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personas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Boletín</w:t>
            </w:r>
          </w:p>
        </w:tc>
      </w:tr>
      <w:tr>
        <w:trPr>
          <w:trHeight w:val="207" w:hRule="exact"/>
        </w:trPr>
        <w:tc>
          <w:tcPr>
            <w:tcW w:w="4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9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1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position w:val="-1"/>
                <w:sz w:val="18"/>
                <w:szCs w:val="18"/>
              </w:rPr>
              <w:t>autoras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054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96" w:type="dxa"/>
            <w:gridSpan w:val="2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6" w:hRule="exact"/>
        </w:trPr>
        <w:tc>
          <w:tcPr>
            <w:tcW w:w="4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17</w:t>
            </w:r>
          </w:p>
        </w:tc>
        <w:tc>
          <w:tcPr>
            <w:tcW w:w="49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Boletín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Paralelo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Cero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N.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8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Varias</w:t>
            </w:r>
          </w:p>
        </w:tc>
        <w:tc>
          <w:tcPr>
            <w:tcW w:w="1054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208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personas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Boletín</w:t>
            </w:r>
          </w:p>
        </w:tc>
      </w:tr>
      <w:tr>
        <w:trPr>
          <w:trHeight w:val="209" w:hRule="exact"/>
        </w:trPr>
        <w:tc>
          <w:tcPr>
            <w:tcW w:w="4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9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1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autoras</w:t>
            </w:r>
          </w:p>
        </w:tc>
        <w:tc>
          <w:tcPr>
            <w:tcW w:w="1054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96" w:type="dxa"/>
            <w:gridSpan w:val="2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6" w:hRule="exact"/>
        </w:trPr>
        <w:tc>
          <w:tcPr>
            <w:tcW w:w="4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18</w:t>
            </w:r>
          </w:p>
        </w:tc>
        <w:tc>
          <w:tcPr>
            <w:tcW w:w="49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Boletín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Perspectivas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IAEN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N.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Varias</w:t>
            </w:r>
          </w:p>
        </w:tc>
        <w:tc>
          <w:tcPr>
            <w:tcW w:w="1054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208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personas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Boletín</w:t>
            </w:r>
          </w:p>
        </w:tc>
      </w:tr>
      <w:tr>
        <w:trPr>
          <w:trHeight w:val="210" w:hRule="exact"/>
        </w:trPr>
        <w:tc>
          <w:tcPr>
            <w:tcW w:w="4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9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1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autoras</w:t>
            </w:r>
          </w:p>
        </w:tc>
        <w:tc>
          <w:tcPr>
            <w:tcW w:w="1054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96" w:type="dxa"/>
            <w:gridSpan w:val="2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6" w:hRule="exact"/>
        </w:trPr>
        <w:tc>
          <w:tcPr>
            <w:tcW w:w="4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19</w:t>
            </w:r>
          </w:p>
        </w:tc>
        <w:tc>
          <w:tcPr>
            <w:tcW w:w="49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Boletín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Perspectivas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IAEN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N.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Varias</w:t>
            </w:r>
          </w:p>
        </w:tc>
        <w:tc>
          <w:tcPr>
            <w:tcW w:w="1054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208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personas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Boletín</w:t>
            </w:r>
          </w:p>
        </w:tc>
      </w:tr>
      <w:tr>
        <w:trPr>
          <w:trHeight w:val="209" w:hRule="exact"/>
        </w:trPr>
        <w:tc>
          <w:tcPr>
            <w:tcW w:w="4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9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1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autoras</w:t>
            </w:r>
          </w:p>
        </w:tc>
        <w:tc>
          <w:tcPr>
            <w:tcW w:w="1054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96" w:type="dxa"/>
            <w:gridSpan w:val="2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6" w:hRule="exact"/>
        </w:trPr>
        <w:tc>
          <w:tcPr>
            <w:tcW w:w="4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20</w:t>
            </w:r>
          </w:p>
        </w:tc>
        <w:tc>
          <w:tcPr>
            <w:tcW w:w="49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Boletín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Perspectivas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IAEN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N.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Varias</w:t>
            </w:r>
          </w:p>
        </w:tc>
        <w:tc>
          <w:tcPr>
            <w:tcW w:w="1054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208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personas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Boletín</w:t>
            </w:r>
          </w:p>
        </w:tc>
      </w:tr>
      <w:tr>
        <w:trPr>
          <w:trHeight w:val="204" w:hRule="exact"/>
        </w:trPr>
        <w:tc>
          <w:tcPr>
            <w:tcW w:w="4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9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1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autoras</w:t>
            </w:r>
          </w:p>
        </w:tc>
        <w:tc>
          <w:tcPr>
            <w:tcW w:w="1054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96" w:type="dxa"/>
            <w:gridSpan w:val="2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8" w:hRule="exact"/>
        </w:trPr>
        <w:tc>
          <w:tcPr>
            <w:tcW w:w="4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21</w:t>
            </w:r>
          </w:p>
        </w:tc>
        <w:tc>
          <w:tcPr>
            <w:tcW w:w="49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Boletín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Perspectivas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IAEN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N.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Varias</w:t>
            </w:r>
          </w:p>
        </w:tc>
        <w:tc>
          <w:tcPr>
            <w:tcW w:w="1054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208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personas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Boletín</w:t>
            </w:r>
          </w:p>
        </w:tc>
      </w:tr>
      <w:tr>
        <w:trPr>
          <w:trHeight w:val="207" w:hRule="exact"/>
        </w:trPr>
        <w:tc>
          <w:tcPr>
            <w:tcW w:w="4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9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1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position w:val="-1"/>
                <w:sz w:val="18"/>
                <w:szCs w:val="18"/>
              </w:rPr>
              <w:t>autoras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054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96" w:type="dxa"/>
            <w:gridSpan w:val="2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6" w:hRule="exact"/>
        </w:trPr>
        <w:tc>
          <w:tcPr>
            <w:tcW w:w="4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22</w:t>
            </w:r>
          </w:p>
        </w:tc>
        <w:tc>
          <w:tcPr>
            <w:tcW w:w="49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Boletín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Perspectivas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IAEN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N.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Varias</w:t>
            </w:r>
          </w:p>
        </w:tc>
        <w:tc>
          <w:tcPr>
            <w:tcW w:w="1054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208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personas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Boletín</w:t>
            </w:r>
          </w:p>
        </w:tc>
      </w:tr>
      <w:tr>
        <w:trPr>
          <w:trHeight w:val="210" w:hRule="exact"/>
        </w:trPr>
        <w:tc>
          <w:tcPr>
            <w:tcW w:w="4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9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1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autoras</w:t>
            </w:r>
          </w:p>
        </w:tc>
        <w:tc>
          <w:tcPr>
            <w:tcW w:w="1054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96" w:type="dxa"/>
            <w:gridSpan w:val="2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6" w:hRule="exact"/>
        </w:trPr>
        <w:tc>
          <w:tcPr>
            <w:tcW w:w="4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23</w:t>
            </w:r>
          </w:p>
        </w:tc>
        <w:tc>
          <w:tcPr>
            <w:tcW w:w="49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Boletín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Perspectivas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IAEN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N.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Varias</w:t>
            </w:r>
          </w:p>
        </w:tc>
        <w:tc>
          <w:tcPr>
            <w:tcW w:w="1054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208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personas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Boletín</w:t>
            </w:r>
          </w:p>
        </w:tc>
      </w:tr>
      <w:tr>
        <w:trPr>
          <w:trHeight w:val="209" w:hRule="exact"/>
        </w:trPr>
        <w:tc>
          <w:tcPr>
            <w:tcW w:w="4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9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1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autoras</w:t>
            </w:r>
          </w:p>
        </w:tc>
        <w:tc>
          <w:tcPr>
            <w:tcW w:w="1054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96" w:type="dxa"/>
            <w:gridSpan w:val="2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6" w:hRule="exact"/>
        </w:trPr>
        <w:tc>
          <w:tcPr>
            <w:tcW w:w="4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24</w:t>
            </w:r>
          </w:p>
        </w:tc>
        <w:tc>
          <w:tcPr>
            <w:tcW w:w="49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Boletín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Perspectivas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IAEN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N.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7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Varias</w:t>
            </w:r>
          </w:p>
        </w:tc>
        <w:tc>
          <w:tcPr>
            <w:tcW w:w="1054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208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personas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Boletín</w:t>
            </w:r>
          </w:p>
        </w:tc>
      </w:tr>
      <w:tr>
        <w:trPr>
          <w:trHeight w:val="204" w:hRule="exact"/>
        </w:trPr>
        <w:tc>
          <w:tcPr>
            <w:tcW w:w="4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9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1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autoras</w:t>
            </w:r>
          </w:p>
        </w:tc>
        <w:tc>
          <w:tcPr>
            <w:tcW w:w="1054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96" w:type="dxa"/>
            <w:gridSpan w:val="2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751"/>
      </w:pPr>
      <w:r>
        <w:rPr>
          <w:rFonts w:cs="Arial" w:hAnsi="Arial" w:eastAsia="Arial" w:ascii="Arial"/>
          <w:i/>
          <w:color w:val="004F9F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i/>
          <w:color w:val="004F9F"/>
          <w:spacing w:val="0"/>
          <w:w w:val="100"/>
          <w:sz w:val="20"/>
          <w:szCs w:val="20"/>
        </w:rPr>
        <w:t>.2</w:t>
      </w:r>
      <w:r>
        <w:rPr>
          <w:rFonts w:cs="Arial" w:hAnsi="Arial" w:eastAsia="Arial" w:ascii="Arial"/>
          <w:i/>
          <w:color w:val="004F9F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vis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color w:val="004F9F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color w:val="004F9F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color w:val="004F9F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color w:val="004F9F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color w:val="004F9F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color w:val="004F9F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color w:val="004F9F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color w:val="004F9F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color w:val="004F9F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261" w:right="802"/>
      </w:pP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í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ú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ú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</w:p>
    <w:tbl>
      <w:tblPr>
        <w:tblW w:w="0" w:type="auto"/>
        <w:tblLook w:val="01E0"/>
        <w:jc w:val="left"/>
        <w:tblInd w:w="125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1"/>
              <w:ind w:left="10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#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1"/>
              <w:ind w:left="10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Sigla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acrónimo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1"/>
              <w:ind w:left="10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Nombre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1"/>
              <w:ind w:left="10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País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341" w:hRule="exact"/>
        </w:trPr>
        <w:tc>
          <w:tcPr>
            <w:tcW w:w="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2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2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EBSCO</w:t>
            </w:r>
          </w:p>
        </w:tc>
        <w:tc>
          <w:tcPr>
            <w:tcW w:w="4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2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EBSCO</w:t>
            </w:r>
          </w:p>
        </w:tc>
        <w:tc>
          <w:tcPr>
            <w:tcW w:w="2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2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Estados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Unidos</w:t>
            </w:r>
          </w:p>
        </w:tc>
      </w:tr>
    </w:tbl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43"/>
        <w:ind w:left="1261" w:right="800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í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fico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n.</w:t>
      </w:r>
      <w:r>
        <w:rPr>
          <w:rFonts w:cs="Arial" w:hAnsi="Arial" w:eastAsia="Arial" w:ascii="Arial"/>
          <w:spacing w:val="0"/>
          <w:w w:val="100"/>
          <w:position w:val="7"/>
          <w:sz w:val="13"/>
          <w:szCs w:val="13"/>
        </w:rPr>
        <w:t>o</w:t>
      </w:r>
      <w:r>
        <w:rPr>
          <w:rFonts w:cs="Arial" w:hAnsi="Arial" w:eastAsia="Arial" w:ascii="Arial"/>
          <w:spacing w:val="24"/>
          <w:w w:val="100"/>
          <w:position w:val="7"/>
          <w:sz w:val="13"/>
          <w:szCs w:val="13"/>
        </w:rPr>
        <w:t> 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1</w:t>
      </w:r>
      <w:r>
        <w:rPr>
          <w:rFonts w:cs="Arial" w:hAnsi="Arial" w:eastAsia="Arial" w:ascii="Arial"/>
          <w:spacing w:val="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jo</w:t>
      </w:r>
      <w:r>
        <w:rPr>
          <w:rFonts w:cs="Arial" w:hAnsi="Arial" w:eastAsia="Arial" w:ascii="Arial"/>
          <w:spacing w:val="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“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ltil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,</w:t>
      </w:r>
      <w:r>
        <w:rPr>
          <w:rFonts w:cs="Arial" w:hAnsi="Arial" w:eastAsia="Arial" w:ascii="Arial"/>
          <w:spacing w:val="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lí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x</w:t>
      </w:r>
      <w:r>
        <w:rPr>
          <w:rFonts w:cs="Arial" w:hAnsi="Arial" w:eastAsia="Arial" w:ascii="Arial"/>
          <w:spacing w:val="4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position w:val="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9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”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21"/>
      </w:pP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2E5395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E5395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E5395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E5395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E5395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1980" w:val="left"/>
        </w:tabs>
        <w:jc w:val="left"/>
        <w:spacing w:before="9" w:lineRule="exact" w:line="220"/>
        <w:ind w:left="1981" w:right="810" w:hanging="36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JS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tabs>
          <w:tab w:pos="1980" w:val="left"/>
        </w:tabs>
        <w:jc w:val="left"/>
        <w:spacing w:lineRule="exact" w:line="220"/>
        <w:ind w:left="1981" w:right="802" w:hanging="360"/>
        <w:sectPr>
          <w:pgMar w:footer="1068" w:header="760" w:top="1720" w:bottom="280" w:left="440" w:right="300"/>
          <w:footerReference w:type="default" r:id="rId11"/>
          <w:pgSz w:w="11920" w:h="16840"/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í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lyc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pict>
          <v:group style="position:absolute;margin-left:27.6pt;margin-top:656.129pt;width:547.1pt;height:173.1pt;mso-position-horizontal-relative:page;mso-position-vertical-relative:page;z-index:-2468" coordorigin="552,13123" coordsize="10942,3462">
            <v:shape style="position:absolute;left:562;top:16120;width:10922;height:455" coordorigin="562,16120" coordsize="10922,455" path="m562,16575l11484,16575,11484,16120,562,16120,562,16575xe" filled="t" fillcolor="#054E9F" stroked="f">
              <v:path arrowok="t"/>
              <v:fill/>
            </v:shape>
            <v:shape type="#_x0000_t75" style="position:absolute;left:7590;top:13123;width:3840;height:3000">
              <v:imagedata o:title="" r:id="rId13"/>
            </v:shape>
            <v:shape type="#_x0000_t75" style="position:absolute;left:10243;top:16288;width:975;height:211">
              <v:imagedata o:title="" r:id="rId14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1"/>
        <w:ind w:left="3102"/>
      </w:pPr>
      <w:r>
        <w:pict>
          <v:group style="position:absolute;margin-left:84.975pt;margin-top:96.48pt;width:425.305pt;height:15.1pt;mso-position-horizontal-relative:page;mso-position-vertical-relative:page;z-index:-2467" coordorigin="1700,1930" coordsize="8506,302">
            <v:shape style="position:absolute;left:1711;top:1941;width:8484;height:0" coordorigin="1711,1941" coordsize="8484,0" path="m1711,1941l10195,1941e" filled="f" stroked="t" strokeweight="0.6pt" strokecolor="#000000">
              <v:path arrowok="t"/>
            </v:shape>
            <v:shape style="position:absolute;left:1706;top:1936;width:0;height:290" coordorigin="1706,1936" coordsize="0,290" path="m1706,1936l1706,2226e" filled="f" stroked="t" strokeweight="0.6pt" strokecolor="#000000">
              <v:path arrowok="t"/>
            </v:shape>
            <v:shape style="position:absolute;left:1711;top:2221;width:8484;height:0" coordorigin="1711,2221" coordsize="8484,0" path="m1711,2221l10195,2221e" filled="f" stroked="t" strokeweight="0.6pt" strokecolor="#000000">
              <v:path arrowok="t"/>
            </v:shape>
            <v:shape style="position:absolute;left:10200;top:1936;width:0;height:290" coordorigin="10200,1936" coordsize="0,290" path="m10200,1936l10200,2226e" filled="f" stroked="t" strokeweight="0.6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5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2024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1400" w:val="left"/>
        </w:tabs>
        <w:jc w:val="both"/>
        <w:spacing w:before="38" w:lineRule="exact" w:line="220"/>
        <w:ind w:left="1401" w:right="105" w:hanging="36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41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</w:t>
      </w:r>
      <w:r>
        <w:rPr>
          <w:rFonts w:cs="Calibri" w:hAnsi="Calibri" w:eastAsia="Calibri" w:ascii="Calibri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í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40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x.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rFonts w:cs="Arial" w:hAnsi="Arial" w:eastAsia="Arial" w:ascii="Arial"/>
          <w:sz w:val="20"/>
          <w:szCs w:val="20"/>
        </w:rPr>
        <w:tabs>
          <w:tab w:pos="1400" w:val="left"/>
        </w:tabs>
        <w:jc w:val="both"/>
        <w:spacing w:before="3" w:lineRule="exact" w:line="220"/>
        <w:ind w:left="1401" w:right="101" w:hanging="36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rFonts w:cs="Arial" w:hAnsi="Arial" w:eastAsia="Arial" w:ascii="Arial"/>
          <w:sz w:val="20"/>
          <w:szCs w:val="20"/>
        </w:rPr>
        <w:tabs>
          <w:tab w:pos="1400" w:val="left"/>
        </w:tabs>
        <w:jc w:val="both"/>
        <w:spacing w:before="5" w:lineRule="exact" w:line="220"/>
        <w:ind w:left="1401" w:right="107" w:hanging="36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II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í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í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41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</w:t>
      </w:r>
      <w:r>
        <w:rPr>
          <w:rFonts w:cs="Calibri" w:hAnsi="Calibri" w:eastAsia="Calibri" w:ascii="Calibri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cia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401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761"/>
      </w:pP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.3</w:t>
      </w:r>
      <w:r>
        <w:rPr>
          <w:rFonts w:cs="Arial" w:hAnsi="Arial" w:eastAsia="Arial" w:ascii="Arial"/>
          <w:color w:val="004F9F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color w:val="004F9F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je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í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ico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681"/>
      </w:pP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it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s: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67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00" w:hRule="exact"/>
        </w:trPr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#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b/>
                <w:spacing w:val="5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ítulo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obra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4" w:lineRule="exact" w:line="200"/>
              <w:ind w:left="104" w:right="7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Personas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Arial" w:hAnsi="Arial" w:eastAsia="Arial" w:ascii="Arial"/>
                <w:b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autoras,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coordinadoras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b/>
                <w:spacing w:val="5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ipo</w:t>
            </w:r>
            <w:r>
              <w:rPr>
                <w:rFonts w:cs="Arial" w:hAnsi="Arial" w:eastAsia="Arial" w:ascii="Arial"/>
                <w:b/>
                <w:spacing w:val="-1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b/>
                <w:spacing w:val="-1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obra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4" w:lineRule="exact" w:line="200"/>
              <w:ind w:left="92" w:right="6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#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             </w:t>
            </w:r>
            <w:r>
              <w:rPr>
                <w:rFonts w:cs="Arial" w:hAnsi="Arial" w:eastAsia="Arial" w:ascii="Arial"/>
                <w:b/>
                <w:spacing w:val="7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evaluadores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630" w:hRule="exact"/>
        </w:trPr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auto" w:line="243"/>
              <w:ind w:left="104" w:right="66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Estado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&amp;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comunes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vol.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19.</w:t>
            </w:r>
            <w:r>
              <w:rPr>
                <w:rFonts w:cs="Arial" w:hAnsi="Arial" w:eastAsia="Arial" w:ascii="Arial"/>
                <w:i/>
                <w:spacing w:val="5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Escenarios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gobernanza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territorios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both"/>
              <w:spacing w:before="4" w:lineRule="exact" w:line="200"/>
              <w:ind w:left="104" w:right="69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Fernando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Barragá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Ochoa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Héloïse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Leloup,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coords.</w:t>
            </w:r>
          </w:p>
        </w:tc>
        <w:tc>
          <w:tcPr>
            <w:tcW w:w="1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auto" w:line="243"/>
              <w:ind w:left="104" w:right="271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Revista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académica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9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34</w:t>
            </w:r>
          </w:p>
        </w:tc>
      </w:tr>
      <w:tr>
        <w:trPr>
          <w:trHeight w:val="630" w:hRule="exact"/>
        </w:trPr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both"/>
              <w:ind w:left="104" w:right="65"/>
            </w:pPr>
            <w:r>
              <w:rPr>
                <w:rFonts w:cs="Arial" w:hAnsi="Arial" w:eastAsia="Arial" w:ascii="Arial"/>
                <w:i/>
                <w:spacing w:val="1"/>
                <w:w w:val="100"/>
                <w:sz w:val="18"/>
                <w:szCs w:val="18"/>
              </w:rPr>
              <w:t>"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Estado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&amp;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comunes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vol.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20.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18"/>
                <w:szCs w:val="18"/>
              </w:rPr>
              <w:t> </w:t>
            </w:r>
            <w:hyperlink r:id="rId15">
              <w:r>
                <w:rPr>
                  <w:rFonts w:cs="Arial" w:hAnsi="Arial" w:eastAsia="Arial" w:ascii="Arial"/>
                  <w:i/>
                  <w:spacing w:val="0"/>
                  <w:w w:val="100"/>
                  <w:sz w:val="18"/>
                  <w:szCs w:val="18"/>
                </w:rPr>
                <w:t>Contratos</w:t>
              </w:r>
              <w:r>
                <w:rPr>
                  <w:rFonts w:cs="Arial" w:hAnsi="Arial" w:eastAsia="Arial" w:ascii="Arial"/>
                  <w:i/>
                  <w:spacing w:val="0"/>
                  <w:w w:val="100"/>
                  <w:sz w:val="18"/>
                  <w:szCs w:val="18"/>
                </w:rPr>
                <w:t> </w:t>
              </w:r>
              <w:r>
                <w:rPr>
                  <w:rFonts w:cs="Arial" w:hAnsi="Arial" w:eastAsia="Arial" w:ascii="Arial"/>
                  <w:i/>
                  <w:spacing w:val="0"/>
                  <w:w w:val="100"/>
                  <w:sz w:val="18"/>
                  <w:szCs w:val="18"/>
                </w:rPr>
                <w:t>del</w:t>
              </w:r>
            </w:hyperlink>
            <w:hyperlink r:id="rId16">
              <w:r>
                <w:rPr>
                  <w:rFonts w:cs="Arial" w:hAnsi="Arial" w:eastAsia="Arial" w:ascii="Arial"/>
                  <w:i/>
                  <w:spacing w:val="0"/>
                  <w:w w:val="100"/>
                  <w:sz w:val="18"/>
                  <w:szCs w:val="18"/>
                </w:rPr>
                <w:t> </w:t>
              </w:r>
              <w:r>
                <w:rPr>
                  <w:rFonts w:cs="Arial" w:hAnsi="Arial" w:eastAsia="Arial" w:ascii="Arial"/>
                  <w:i/>
                  <w:spacing w:val="0"/>
                  <w:w w:val="100"/>
                  <w:sz w:val="18"/>
                  <w:szCs w:val="18"/>
                </w:rPr>
                <w:t>Estado,</w:t>
              </w:r>
              <w:r>
                <w:rPr>
                  <w:rFonts w:cs="Arial" w:hAnsi="Arial" w:eastAsia="Arial" w:ascii="Arial"/>
                  <w:i/>
                  <w:spacing w:val="0"/>
                  <w:w w:val="100"/>
                  <w:sz w:val="18"/>
                  <w:szCs w:val="18"/>
                </w:rPr>
                <w:t> </w:t>
              </w:r>
              <w:r>
                <w:rPr>
                  <w:rFonts w:cs="Arial" w:hAnsi="Arial" w:eastAsia="Arial" w:ascii="Arial"/>
                  <w:i/>
                  <w:spacing w:val="0"/>
                  <w:w w:val="100"/>
                  <w:sz w:val="18"/>
                  <w:szCs w:val="18"/>
                </w:rPr>
                <w:t>sectores</w:t>
              </w:r>
              <w:r>
                <w:rPr>
                  <w:rFonts w:cs="Arial" w:hAnsi="Arial" w:eastAsia="Arial" w:ascii="Arial"/>
                  <w:i/>
                  <w:spacing w:val="1"/>
                  <w:w w:val="100"/>
                  <w:sz w:val="18"/>
                  <w:szCs w:val="18"/>
                </w:rPr>
                <w:t> </w:t>
              </w:r>
              <w:r>
                <w:rPr>
                  <w:rFonts w:cs="Arial" w:hAnsi="Arial" w:eastAsia="Arial" w:ascii="Arial"/>
                  <w:i/>
                  <w:spacing w:val="0"/>
                  <w:w w:val="100"/>
                  <w:sz w:val="18"/>
                  <w:szCs w:val="18"/>
                </w:rPr>
                <w:t>estratégicos</w:t>
              </w:r>
              <w:r>
                <w:rPr>
                  <w:rFonts w:cs="Arial" w:hAnsi="Arial" w:eastAsia="Arial" w:ascii="Arial"/>
                  <w:i/>
                  <w:spacing w:val="1"/>
                  <w:w w:val="100"/>
                  <w:sz w:val="18"/>
                  <w:szCs w:val="18"/>
                </w:rPr>
                <w:t> </w:t>
              </w:r>
              <w:r>
                <w:rPr>
                  <w:rFonts w:cs="Arial" w:hAnsi="Arial" w:eastAsia="Arial" w:ascii="Arial"/>
                  <w:i/>
                  <w:spacing w:val="0"/>
                  <w:w w:val="100"/>
                  <w:sz w:val="18"/>
                  <w:szCs w:val="18"/>
                </w:rPr>
                <w:t>y</w:t>
              </w:r>
              <w:r>
                <w:rPr>
                  <w:rFonts w:cs="Arial" w:hAnsi="Arial" w:eastAsia="Arial" w:ascii="Arial"/>
                  <w:i/>
                  <w:spacing w:val="0"/>
                  <w:w w:val="100"/>
                  <w:sz w:val="18"/>
                  <w:szCs w:val="18"/>
                </w:rPr>
                <w:t> </w:t>
              </w:r>
              <w:r>
                <w:rPr>
                  <w:rFonts w:cs="Arial" w:hAnsi="Arial" w:eastAsia="Arial" w:ascii="Arial"/>
                  <w:i/>
                  <w:spacing w:val="0"/>
                  <w:w w:val="100"/>
                  <w:sz w:val="18"/>
                  <w:szCs w:val="18"/>
                </w:rPr>
                <w:t>disputas</w:t>
              </w:r>
            </w:hyperlink>
            <w:hyperlink r:id="rId17">
              <w:r>
                <w:rPr>
                  <w:rFonts w:cs="Arial" w:hAnsi="Arial" w:eastAsia="Arial" w:ascii="Arial"/>
                  <w:i/>
                  <w:spacing w:val="0"/>
                  <w:w w:val="100"/>
                  <w:sz w:val="18"/>
                  <w:szCs w:val="18"/>
                </w:rPr>
                <w:t> </w:t>
              </w:r>
              <w:r>
                <w:rPr>
                  <w:rFonts w:cs="Arial" w:hAnsi="Arial" w:eastAsia="Arial" w:ascii="Arial"/>
                  <w:i/>
                  <w:spacing w:val="0"/>
                  <w:w w:val="100"/>
                  <w:sz w:val="18"/>
                  <w:szCs w:val="18"/>
                </w:rPr>
                <w:t>complejas</w:t>
              </w:r>
              <w:r>
                <w:rPr>
                  <w:rFonts w:cs="Arial" w:hAnsi="Arial" w:eastAsia="Arial" w:ascii="Arial"/>
                  <w:spacing w:val="0"/>
                  <w:w w:val="100"/>
                  <w:sz w:val="18"/>
                  <w:szCs w:val="18"/>
                </w:rPr>
              </w:r>
            </w:hyperlink>
          </w:p>
        </w:tc>
        <w:tc>
          <w:tcPr>
            <w:tcW w:w="1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Diego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Núñez</w:t>
            </w:r>
          </w:p>
        </w:tc>
        <w:tc>
          <w:tcPr>
            <w:tcW w:w="1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auto" w:line="243"/>
              <w:ind w:left="104" w:right="271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Revista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académica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9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23</w:t>
            </w:r>
          </w:p>
        </w:tc>
      </w:tr>
      <w:tr>
        <w:trPr>
          <w:trHeight w:val="425" w:hRule="exact"/>
        </w:trPr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Legislación</w:t>
            </w:r>
            <w:r>
              <w:rPr>
                <w:rFonts w:cs="Arial" w:hAnsi="Arial" w:eastAsia="Arial" w:ascii="Arial"/>
                <w:i/>
                <w:spacing w:val="46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tributaria:</w:t>
            </w:r>
            <w:r>
              <w:rPr>
                <w:rFonts w:cs="Arial" w:hAnsi="Arial" w:eastAsia="Arial" w:ascii="Arial"/>
                <w:i/>
                <w:spacing w:val="4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instituciones</w:t>
            </w:r>
            <w:r>
              <w:rPr>
                <w:rFonts w:cs="Arial" w:hAnsi="Arial" w:eastAsia="Arial" w:ascii="Arial"/>
                <w:i/>
                <w:spacing w:val="4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jurídicas</w:t>
            </w:r>
            <w:r>
              <w:rPr>
                <w:rFonts w:cs="Arial" w:hAnsi="Arial" w:eastAsia="Arial" w:ascii="Arial"/>
                <w:i/>
                <w:spacing w:val="4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1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Ecuador,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volumen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Tatiana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           </w:t>
            </w:r>
            <w:r>
              <w:rPr>
                <w:rFonts w:cs="Arial" w:hAnsi="Arial" w:eastAsia="Arial" w:ascii="Arial"/>
                <w:spacing w:val="47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Pérez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Valencia</w:t>
            </w:r>
          </w:p>
        </w:tc>
        <w:tc>
          <w:tcPr>
            <w:tcW w:w="1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" w:lineRule="exact" w:line="200"/>
              <w:ind w:left="104" w:right="26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Libro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académico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9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</w:t>
            </w:r>
          </w:p>
        </w:tc>
      </w:tr>
      <w:tr>
        <w:trPr>
          <w:trHeight w:val="425" w:hRule="exact"/>
        </w:trPr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Developm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nt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Pragmatism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Pablo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Garcés</w:t>
            </w:r>
          </w:p>
        </w:tc>
        <w:tc>
          <w:tcPr>
            <w:tcW w:w="1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" w:lineRule="exact" w:line="200"/>
              <w:ind w:left="104" w:right="271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Libro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académico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9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3</w:t>
            </w:r>
          </w:p>
        </w:tc>
      </w:tr>
      <w:tr>
        <w:trPr>
          <w:trHeight w:val="496" w:hRule="exact"/>
        </w:trPr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9" w:lineRule="exact" w:line="200"/>
              <w:ind w:left="104" w:right="65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Derechos</w:t>
            </w:r>
            <w:r>
              <w:rPr>
                <w:rFonts w:cs="Arial" w:hAnsi="Arial" w:eastAsia="Arial" w:ascii="Arial"/>
                <w:i/>
                <w:spacing w:val="3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desfinanciados:</w:t>
            </w:r>
            <w:r>
              <w:rPr>
                <w:rFonts w:cs="Arial" w:hAnsi="Arial" w:eastAsia="Arial" w:ascii="Arial"/>
                <w:i/>
                <w:spacing w:val="3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el</w:t>
            </w:r>
            <w:r>
              <w:rPr>
                <w:rFonts w:cs="Arial" w:hAnsi="Arial" w:eastAsia="Arial" w:ascii="Arial"/>
                <w:i/>
                <w:spacing w:val="3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caso</w:t>
            </w:r>
            <w:r>
              <w:rPr>
                <w:rFonts w:cs="Arial" w:hAnsi="Arial" w:eastAsia="Arial" w:ascii="Arial"/>
                <w:i/>
                <w:spacing w:val="3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del</w:t>
            </w:r>
            <w:r>
              <w:rPr>
                <w:rFonts w:cs="Arial" w:hAnsi="Arial" w:eastAsia="Arial" w:ascii="Arial"/>
                <w:i/>
                <w:spacing w:val="3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beneficio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por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jubilación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Función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Ejecutiva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5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Jorge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spacing w:val="4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Benavides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spacing w:val="4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y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Lorena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Castellanos</w:t>
            </w:r>
          </w:p>
        </w:tc>
        <w:tc>
          <w:tcPr>
            <w:tcW w:w="1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9" w:lineRule="exact" w:line="200"/>
              <w:ind w:left="104" w:right="26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Libro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académico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9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3</w:t>
            </w:r>
          </w:p>
        </w:tc>
      </w:tr>
      <w:tr>
        <w:trPr>
          <w:trHeight w:val="440" w:hRule="exact"/>
        </w:trPr>
        <w:tc>
          <w:tcPr>
            <w:tcW w:w="7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b/>
                <w:spacing w:val="5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5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65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761"/>
      </w:pP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.4</w:t>
      </w:r>
      <w:r>
        <w:rPr>
          <w:rFonts w:cs="Arial" w:hAnsi="Arial" w:eastAsia="Arial" w:ascii="Arial"/>
          <w:color w:val="004F9F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jo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681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tiva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jo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681"/>
      </w:pP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67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20" w:hRule="exact"/>
        </w:trPr>
        <w:tc>
          <w:tcPr>
            <w:tcW w:w="1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Año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N.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sesiones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Carácter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sesión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b/>
                <w:spacing w:val="5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ipo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sesión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315" w:hRule="exact"/>
        </w:trPr>
        <w:tc>
          <w:tcPr>
            <w:tcW w:w="13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5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2024</w:t>
            </w:r>
          </w:p>
        </w:tc>
        <w:tc>
          <w:tcPr>
            <w:tcW w:w="1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Ordinaria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Presencial</w:t>
            </w:r>
          </w:p>
        </w:tc>
      </w:tr>
      <w:tr>
        <w:trPr>
          <w:trHeight w:val="290" w:hRule="exact"/>
        </w:trPr>
        <w:tc>
          <w:tcPr>
            <w:tcW w:w="133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5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5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Extraordinaria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5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Presencial</w:t>
            </w:r>
          </w:p>
        </w:tc>
      </w:tr>
    </w:tbl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 w:lineRule="auto" w:line="480"/>
        <w:ind w:left="1041" w:right="4011" w:firstLine="720"/>
      </w:pP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.5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color w:val="004F9F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2E5395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E5395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E5395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color w:val="2E5395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E5395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E5395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6"/>
        <w:ind w:left="681" w:righ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ñ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67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6" w:hRule="exact"/>
        </w:trPr>
        <w:tc>
          <w:tcPr>
            <w:tcW w:w="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5"/>
              <w:ind w:left="6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#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5"/>
              <w:ind w:left="6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ISBN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5"/>
              <w:ind w:left="64"/>
            </w:pPr>
            <w:r>
              <w:rPr>
                <w:rFonts w:cs="Arial" w:hAnsi="Arial" w:eastAsia="Arial" w:ascii="Arial"/>
                <w:b/>
                <w:spacing w:val="5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ítulo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obra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5"/>
              <w:ind w:left="6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Precio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5"/>
              <w:ind w:left="64"/>
            </w:pPr>
            <w:r>
              <w:rPr>
                <w:rFonts w:cs="Arial" w:hAnsi="Arial" w:eastAsia="Arial" w:ascii="Arial"/>
                <w:b/>
                <w:spacing w:val="5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iraje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300" w:hRule="exact"/>
        </w:trPr>
        <w:tc>
          <w:tcPr>
            <w:tcW w:w="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9789942290663</w:t>
            </w:r>
          </w:p>
        </w:tc>
        <w:tc>
          <w:tcPr>
            <w:tcW w:w="5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0"/>
              <w:ind w:left="6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Covid-19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pandemia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económica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global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9,00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3</w:t>
            </w:r>
          </w:p>
        </w:tc>
      </w:tr>
      <w:tr>
        <w:trPr>
          <w:trHeight w:val="425" w:hRule="exact"/>
        </w:trPr>
        <w:tc>
          <w:tcPr>
            <w:tcW w:w="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9789942290649</w:t>
            </w:r>
          </w:p>
        </w:tc>
        <w:tc>
          <w:tcPr>
            <w:tcW w:w="5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" w:lineRule="exact" w:line="200"/>
              <w:ind w:left="64" w:right="50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Investigar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economía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popular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solidaria: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metodologías,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méto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os,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técnicas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su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aplicación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casos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ecuatorianos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7,30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5</w:t>
            </w:r>
          </w:p>
        </w:tc>
      </w:tr>
    </w:tbl>
    <w:p>
      <w:pPr>
        <w:sectPr>
          <w:pgNumType w:start="5"/>
          <w:pgMar w:footer="851" w:header="760" w:top="1720" w:bottom="280" w:left="1020" w:right="1000"/>
          <w:footerReference w:type="default" r:id="rId12"/>
          <w:pgSz w:w="11920" w:h="16840"/>
        </w:sectPr>
      </w:pPr>
    </w:p>
    <w:p>
      <w:pPr>
        <w:rPr>
          <w:sz w:val="20"/>
          <w:szCs w:val="20"/>
        </w:rPr>
        <w:jc w:val="left"/>
        <w:spacing w:before="1" w:lineRule="exact" w:line="200"/>
      </w:pPr>
      <w:r>
        <w:pict>
          <v:group style="position:absolute;margin-left:27.6pt;margin-top:656.129pt;width:547.1pt;height:173.1pt;mso-position-horizontal-relative:page;mso-position-vertical-relative:page;z-index:-2466" coordorigin="552,13123" coordsize="10942,3462">
            <v:shape style="position:absolute;left:562;top:16120;width:10922;height:455" coordorigin="562,16120" coordsize="10922,455" path="m562,16575l11484,16575,11484,16120,562,16120,562,16575xe" filled="t" fillcolor="#054E9F" stroked="f">
              <v:path arrowok="t"/>
              <v:fill/>
            </v:shape>
            <v:shape type="#_x0000_t75" style="position:absolute;left:7590;top:13123;width:3840;height:3000">
              <v:imagedata o:title="" r:id="rId18"/>
            </v:shape>
            <v:shape type="#_x0000_t75" style="position:absolute;left:10243;top:16288;width:975;height:211">
              <v:imagedata o:title="" r:id="rId19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1"/>
        <w:ind w:left="3102"/>
      </w:pPr>
      <w:r>
        <w:pict>
          <v:group style="position:absolute;margin-left:84.975pt;margin-top:96.48pt;width:425.305pt;height:15.1pt;mso-position-horizontal-relative:page;mso-position-vertical-relative:page;z-index:-2465" coordorigin="1700,1930" coordsize="8506,302">
            <v:shape style="position:absolute;left:1711;top:1941;width:8484;height:0" coordorigin="1711,1941" coordsize="8484,0" path="m1711,1941l10195,1941e" filled="f" stroked="t" strokeweight="0.6pt" strokecolor="#000000">
              <v:path arrowok="t"/>
            </v:shape>
            <v:shape style="position:absolute;left:1706;top:1936;width:0;height:290" coordorigin="1706,1936" coordsize="0,290" path="m1706,1936l1706,2226e" filled="f" stroked="t" strokeweight="0.6pt" strokecolor="#000000">
              <v:path arrowok="t"/>
            </v:shape>
            <v:shape style="position:absolute;left:1711;top:2221;width:8484;height:0" coordorigin="1711,2221" coordsize="8484,0" path="m1711,2221l10195,2221e" filled="f" stroked="t" strokeweight="0.6pt" strokecolor="#000000">
              <v:path arrowok="t"/>
            </v:shape>
            <v:shape style="position:absolute;left:10200;top:1936;width:0;height:290" coordorigin="10200,1936" coordsize="0,290" path="m10200,1936l10200,2226e" filled="f" stroked="t" strokeweight="0.6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5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2024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67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55" w:hRule="exact"/>
        </w:trPr>
        <w:tc>
          <w:tcPr>
            <w:tcW w:w="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1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1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9789942290625</w:t>
            </w:r>
          </w:p>
        </w:tc>
        <w:tc>
          <w:tcPr>
            <w:tcW w:w="5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9" w:lineRule="exact" w:line="200"/>
              <w:ind w:left="64" w:right="23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Administración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pública: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un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enfoque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desde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teoría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Esta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derechos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humanos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1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6,10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1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10</w:t>
            </w:r>
          </w:p>
        </w:tc>
      </w:tr>
      <w:tr>
        <w:trPr>
          <w:trHeight w:val="425" w:hRule="exact"/>
        </w:trPr>
        <w:tc>
          <w:tcPr>
            <w:tcW w:w="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9789942290632</w:t>
            </w:r>
          </w:p>
        </w:tc>
        <w:tc>
          <w:tcPr>
            <w:tcW w:w="5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auto" w:line="243"/>
              <w:ind w:left="64" w:right="43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Pasado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presente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cooperación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internacional: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una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persp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ctiva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crítica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desde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las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eorías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sistema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mundo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9,30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3</w:t>
            </w:r>
          </w:p>
        </w:tc>
      </w:tr>
      <w:tr>
        <w:trPr>
          <w:trHeight w:val="305" w:hRule="exact"/>
        </w:trPr>
        <w:tc>
          <w:tcPr>
            <w:tcW w:w="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5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5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9789942290786</w:t>
            </w:r>
          </w:p>
        </w:tc>
        <w:tc>
          <w:tcPr>
            <w:tcW w:w="5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5"/>
              <w:ind w:left="6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Ecuador: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Junio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2022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movilización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social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réplica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estatal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5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2,40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5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5</w:t>
            </w:r>
          </w:p>
        </w:tc>
      </w:tr>
      <w:tr>
        <w:trPr>
          <w:trHeight w:val="355" w:hRule="exact"/>
        </w:trPr>
        <w:tc>
          <w:tcPr>
            <w:tcW w:w="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9789942290748</w:t>
            </w:r>
          </w:p>
        </w:tc>
        <w:tc>
          <w:tcPr>
            <w:tcW w:w="5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0"/>
              <w:ind w:left="6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Gobernanza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Administración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pública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inteligente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5,50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5</w:t>
            </w:r>
          </w:p>
        </w:tc>
      </w:tr>
      <w:tr>
        <w:trPr>
          <w:trHeight w:val="426" w:hRule="exact"/>
        </w:trPr>
        <w:tc>
          <w:tcPr>
            <w:tcW w:w="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9789942290809</w:t>
            </w:r>
          </w:p>
        </w:tc>
        <w:tc>
          <w:tcPr>
            <w:tcW w:w="5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auto" w:line="244"/>
              <w:ind w:left="64" w:right="225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urgencia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crisis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penitenciaria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Ecuador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imperativo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las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políticas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públicas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2,50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10</w:t>
            </w:r>
          </w:p>
        </w:tc>
      </w:tr>
      <w:tr>
        <w:trPr>
          <w:trHeight w:val="340" w:hRule="exact"/>
        </w:trPr>
        <w:tc>
          <w:tcPr>
            <w:tcW w:w="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6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6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9789942290328</w:t>
            </w:r>
          </w:p>
        </w:tc>
        <w:tc>
          <w:tcPr>
            <w:tcW w:w="5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60"/>
              <w:ind w:left="6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Temas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emerg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ntes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so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re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gobier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Administr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ción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pú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lica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6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5,80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6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5</w:t>
            </w:r>
          </w:p>
        </w:tc>
      </w:tr>
      <w:tr>
        <w:trPr>
          <w:trHeight w:val="315" w:hRule="exact"/>
        </w:trPr>
        <w:tc>
          <w:tcPr>
            <w:tcW w:w="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9789942290731</w:t>
            </w:r>
          </w:p>
        </w:tc>
        <w:tc>
          <w:tcPr>
            <w:tcW w:w="5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0"/>
              <w:ind w:left="6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Temas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emerg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ntes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so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re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gobier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Administr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ción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pú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lica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6,70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5</w:t>
            </w:r>
          </w:p>
        </w:tc>
      </w:tr>
      <w:tr>
        <w:trPr>
          <w:trHeight w:val="580" w:hRule="exact"/>
        </w:trPr>
        <w:tc>
          <w:tcPr>
            <w:tcW w:w="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0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10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0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9789942290946</w:t>
            </w:r>
          </w:p>
        </w:tc>
        <w:tc>
          <w:tcPr>
            <w:tcW w:w="5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84" w:lineRule="exact" w:line="200"/>
              <w:ind w:left="64" w:right="909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Derechos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ambientales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naturaleza: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marcos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axiológicos,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doctrinarios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jurídicos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0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3,70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0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5</w:t>
            </w:r>
          </w:p>
        </w:tc>
      </w:tr>
      <w:tr>
        <w:trPr>
          <w:trHeight w:val="405" w:hRule="exact"/>
        </w:trPr>
        <w:tc>
          <w:tcPr>
            <w:tcW w:w="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95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11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95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9789942290977</w:t>
            </w:r>
          </w:p>
        </w:tc>
        <w:tc>
          <w:tcPr>
            <w:tcW w:w="5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95"/>
              <w:ind w:left="6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proceso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electoral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Ecuador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2023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95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4,00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95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5</w:t>
            </w:r>
          </w:p>
        </w:tc>
      </w:tr>
      <w:tr>
        <w:trPr>
          <w:trHeight w:val="420" w:hRule="exact"/>
        </w:trPr>
        <w:tc>
          <w:tcPr>
            <w:tcW w:w="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12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9789942291011</w:t>
            </w:r>
          </w:p>
        </w:tc>
        <w:tc>
          <w:tcPr>
            <w:tcW w:w="5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Usos,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abusos,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delitos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mitos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las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drogas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Ecuador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5,00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25</w:t>
            </w:r>
          </w:p>
        </w:tc>
      </w:tr>
      <w:tr>
        <w:trPr>
          <w:trHeight w:val="430" w:hRule="exact"/>
        </w:trPr>
        <w:tc>
          <w:tcPr>
            <w:tcW w:w="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13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9789942290991</w:t>
            </w:r>
          </w:p>
        </w:tc>
        <w:tc>
          <w:tcPr>
            <w:tcW w:w="5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Seguridad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defensa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10,50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30</w:t>
            </w:r>
          </w:p>
        </w:tc>
      </w:tr>
      <w:tr>
        <w:trPr>
          <w:trHeight w:val="400" w:hRule="exact"/>
        </w:trPr>
        <w:tc>
          <w:tcPr>
            <w:tcW w:w="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9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14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9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9789942291042</w:t>
            </w:r>
          </w:p>
        </w:tc>
        <w:tc>
          <w:tcPr>
            <w:tcW w:w="5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90"/>
              <w:ind w:left="6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Cuadernos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estudiantes,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9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5,00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9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70</w:t>
            </w:r>
          </w:p>
        </w:tc>
      </w:tr>
      <w:tr>
        <w:trPr>
          <w:trHeight w:val="425" w:hRule="exact"/>
        </w:trPr>
        <w:tc>
          <w:tcPr>
            <w:tcW w:w="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15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9789942291059</w:t>
            </w:r>
          </w:p>
        </w:tc>
        <w:tc>
          <w:tcPr>
            <w:tcW w:w="5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Manual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studios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afrolatino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merican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s.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Vol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men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Estudios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6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Disciplinarios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8,00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30</w:t>
            </w:r>
          </w:p>
        </w:tc>
      </w:tr>
      <w:tr>
        <w:trPr>
          <w:trHeight w:val="335" w:hRule="exact"/>
        </w:trPr>
        <w:tc>
          <w:tcPr>
            <w:tcW w:w="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6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16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6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9789942291066</w:t>
            </w:r>
          </w:p>
        </w:tc>
        <w:tc>
          <w:tcPr>
            <w:tcW w:w="5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60"/>
              <w:ind w:left="6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Development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Pragma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ism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6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8,00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6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15</w:t>
            </w:r>
          </w:p>
        </w:tc>
      </w:tr>
      <w:tr>
        <w:trPr>
          <w:trHeight w:val="400" w:hRule="exact"/>
        </w:trPr>
        <w:tc>
          <w:tcPr>
            <w:tcW w:w="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9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17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9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9789942291080</w:t>
            </w:r>
          </w:p>
        </w:tc>
        <w:tc>
          <w:tcPr>
            <w:tcW w:w="5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90"/>
              <w:ind w:left="6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Legislación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tributaria: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instituciones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jurídicas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Ecuador,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volum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9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6,00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90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80</w:t>
            </w:r>
          </w:p>
        </w:tc>
      </w:tr>
      <w:tr>
        <w:trPr>
          <w:trHeight w:val="370" w:hRule="exact"/>
        </w:trPr>
        <w:tc>
          <w:tcPr>
            <w:tcW w:w="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5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18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5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9789942291103</w:t>
            </w:r>
          </w:p>
        </w:tc>
        <w:tc>
          <w:tcPr>
            <w:tcW w:w="5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5"/>
              <w:ind w:left="6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desafíos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democracia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región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5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4,00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5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50</w:t>
            </w:r>
          </w:p>
        </w:tc>
      </w:tr>
      <w:tr>
        <w:trPr>
          <w:trHeight w:val="370" w:hRule="exact"/>
        </w:trPr>
        <w:tc>
          <w:tcPr>
            <w:tcW w:w="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5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19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5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9789942290823</w:t>
            </w:r>
          </w:p>
        </w:tc>
        <w:tc>
          <w:tcPr>
            <w:tcW w:w="5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5"/>
              <w:ind w:left="64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femicidio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Ecuador: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un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estudio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interdisciplinario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5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4,00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5"/>
              <w:ind w:left="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50</w:t>
            </w:r>
          </w:p>
        </w:tc>
      </w:tr>
      <w:tr>
        <w:trPr>
          <w:trHeight w:val="416" w:hRule="exact"/>
        </w:trPr>
        <w:tc>
          <w:tcPr>
            <w:tcW w:w="844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b/>
                <w:spacing w:val="5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5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411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761"/>
      </w:pP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.6</w:t>
      </w:r>
      <w:r>
        <w:rPr>
          <w:rFonts w:cs="Arial" w:hAnsi="Arial" w:eastAsia="Arial" w:ascii="Arial"/>
          <w:color w:val="004F9F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color w:val="004F9F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681"/>
      </w:pP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67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30" w:hRule="exact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auto" w:line="243"/>
              <w:ind w:left="104" w:right="73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Cantidad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                   </w:t>
            </w:r>
            <w:r>
              <w:rPr>
                <w:rFonts w:cs="Arial" w:hAnsi="Arial" w:eastAsia="Arial" w:ascii="Arial"/>
                <w:b/>
                <w:spacing w:val="18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publicacion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vendidas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auto" w:line="243"/>
              <w:ind w:left="99" w:right="73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Precio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publicaciones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vendidas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 w:right="73"/>
            </w:pPr>
            <w:r>
              <w:rPr>
                <w:rFonts w:cs="Arial" w:hAnsi="Arial" w:eastAsia="Arial" w:ascii="Arial"/>
                <w:b/>
                <w:spacing w:val="5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ransferencias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gratuitas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                </w:t>
            </w:r>
            <w:r>
              <w:rPr>
                <w:rFonts w:cs="Arial" w:hAnsi="Arial" w:eastAsia="Arial" w:ascii="Arial"/>
                <w:b/>
                <w:spacing w:val="8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donaciones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both"/>
              <w:ind w:left="104" w:right="53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Precio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publicacion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por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transferenci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gratuitas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donaciones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425" w:hRule="exact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1624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99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$3.902,03</w:t>
            </w:r>
          </w:p>
        </w:tc>
        <w:tc>
          <w:tcPr>
            <w:tcW w:w="1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2477</w:t>
            </w:r>
          </w:p>
        </w:tc>
        <w:tc>
          <w:tcPr>
            <w:tcW w:w="26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$12.517,51</w:t>
            </w:r>
          </w:p>
        </w:tc>
      </w:tr>
    </w:tbl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761"/>
      </w:pP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.7</w:t>
      </w:r>
      <w:r>
        <w:rPr>
          <w:rFonts w:cs="Arial" w:hAnsi="Arial" w:eastAsia="Arial" w:ascii="Arial"/>
          <w:color w:val="004F9F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5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681" w:right="21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s:</w:t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67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35" w:hRule="exact"/>
        </w:trPr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#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b/>
                <w:spacing w:val="5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ipo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Nombre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actividad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99" w:right="16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Costo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pabellón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sin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IVA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Fecha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Lugar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420" w:hRule="exact"/>
        </w:trPr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Feria</w:t>
            </w:r>
          </w:p>
        </w:tc>
        <w:tc>
          <w:tcPr>
            <w:tcW w:w="2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" w:lineRule="exact" w:line="200"/>
              <w:ind w:left="104" w:right="44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Feria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Inde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endient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USFQ</w:t>
            </w:r>
          </w:p>
        </w:tc>
        <w:tc>
          <w:tcPr>
            <w:tcW w:w="1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99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Gratuito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abril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Universidad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San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position w:val="-1"/>
                <w:sz w:val="18"/>
                <w:szCs w:val="18"/>
              </w:rPr>
              <w:t>Francisco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18"/>
                <w:szCs w:val="18"/>
              </w:rPr>
              <w:t>Quito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426" w:hRule="exact"/>
        </w:trPr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Feria</w:t>
            </w:r>
          </w:p>
        </w:tc>
        <w:tc>
          <w:tcPr>
            <w:tcW w:w="2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Feria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Inter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acional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Libro,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Fil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" w:lineRule="exact" w:line="20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position w:val="-1"/>
                <w:sz w:val="18"/>
                <w:szCs w:val="18"/>
              </w:rPr>
              <w:t>Cuenca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18"/>
                <w:szCs w:val="18"/>
              </w:rPr>
              <w:t>2024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99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Gratuito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10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14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abril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Gad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Municipal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" w:lineRule="exact" w:line="20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position w:val="-1"/>
                <w:sz w:val="18"/>
                <w:szCs w:val="18"/>
              </w:rPr>
              <w:t>Cuenca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425" w:hRule="exact"/>
        </w:trPr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Feria</w:t>
            </w:r>
          </w:p>
        </w:tc>
        <w:tc>
          <w:tcPr>
            <w:tcW w:w="2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auto" w:line="243"/>
              <w:ind w:left="104" w:right="55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Feria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Inter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acional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Libro,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FILBO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24</w:t>
            </w:r>
          </w:p>
        </w:tc>
        <w:tc>
          <w:tcPr>
            <w:tcW w:w="1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99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Gratuito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auto" w:line="243"/>
              <w:ind w:left="104" w:right="22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17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abril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mayo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Bogotá,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Colombia</w:t>
            </w:r>
          </w:p>
        </w:tc>
      </w:tr>
    </w:tbl>
    <w:p>
      <w:pPr>
        <w:sectPr>
          <w:pgMar w:header="760" w:footer="851" w:top="1720" w:bottom="280" w:left="1020" w:right="900"/>
          <w:pgSz w:w="11920" w:h="16840"/>
        </w:sectPr>
      </w:pPr>
    </w:p>
    <w:p>
      <w:pPr>
        <w:rPr>
          <w:sz w:val="20"/>
          <w:szCs w:val="20"/>
        </w:rPr>
        <w:jc w:val="left"/>
        <w:spacing w:before="1" w:lineRule="exact" w:line="200"/>
      </w:pPr>
      <w:r>
        <w:pict>
          <v:group style="position:absolute;margin-left:27.6pt;margin-top:656.129pt;width:547.1pt;height:173.1pt;mso-position-horizontal-relative:page;mso-position-vertical-relative:page;z-index:-2464" coordorigin="552,13123" coordsize="10942,3462">
            <v:shape style="position:absolute;left:562;top:16120;width:10922;height:455" coordorigin="562,16120" coordsize="10922,455" path="m562,16575l11484,16575,11484,16120,562,16120,562,16575xe" filled="t" fillcolor="#054E9F" stroked="f">
              <v:path arrowok="t"/>
              <v:fill/>
            </v:shape>
            <v:shape type="#_x0000_t75" style="position:absolute;left:7590;top:13123;width:3840;height:3000">
              <v:imagedata o:title="" r:id="rId20"/>
            </v:shape>
            <v:shape type="#_x0000_t75" style="position:absolute;left:10243;top:16288;width:975;height:211">
              <v:imagedata o:title="" r:id="rId21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1"/>
        <w:ind w:left="3102"/>
      </w:pPr>
      <w:r>
        <w:pict>
          <v:group style="position:absolute;margin-left:84.975pt;margin-top:96.48pt;width:425.305pt;height:15.1pt;mso-position-horizontal-relative:page;mso-position-vertical-relative:page;z-index:-2463" coordorigin="1700,1930" coordsize="8506,302">
            <v:shape style="position:absolute;left:1711;top:1941;width:8484;height:0" coordorigin="1711,1941" coordsize="8484,0" path="m1711,1941l10195,1941e" filled="f" stroked="t" strokeweight="0.6pt" strokecolor="#000000">
              <v:path arrowok="t"/>
            </v:shape>
            <v:shape style="position:absolute;left:1706;top:1936;width:0;height:290" coordorigin="1706,1936" coordsize="0,290" path="m1706,1936l1706,2226e" filled="f" stroked="t" strokeweight="0.6pt" strokecolor="#000000">
              <v:path arrowok="t"/>
            </v:shape>
            <v:shape style="position:absolute;left:1711;top:2221;width:8484;height:0" coordorigin="1711,2221" coordsize="8484,0" path="m1711,2221l10195,2221e" filled="f" stroked="t" strokeweight="0.6pt" strokecolor="#000000">
              <v:path arrowok="t"/>
            </v:shape>
            <v:shape style="position:absolute;left:10200;top:1936;width:0;height:290" coordorigin="10200,1936" coordsize="0,290" path="m10200,1936l10200,2226e" filled="f" stroked="t" strokeweight="0.6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5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2024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7" w:lineRule="exact" w:line="200"/>
        <w:ind w:left="1216"/>
      </w:pPr>
      <w:r>
        <w:pict>
          <v:shape type="#_x0000_t202" style="position:absolute;margin-left:84.975pt;margin-top:125.33pt;width:454.055pt;height:411.22pt;mso-position-horizontal-relative:page;mso-position-vertical-relative:page;z-index:-2462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19" w:hRule="exact"/>
                    </w:trPr>
                    <w:tc>
                      <w:tcPr>
                        <w:tcW w:w="42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6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85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6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Feria</w:t>
                        </w:r>
                      </w:p>
                    </w:tc>
                    <w:tc>
                      <w:tcPr>
                        <w:tcW w:w="298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before="4" w:lineRule="exact" w:line="200"/>
                          <w:ind w:left="104" w:right="29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Día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Internacional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ibro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el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Ministerio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lacion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Exteriores</w:t>
                        </w:r>
                      </w:p>
                    </w:tc>
                    <w:tc>
                      <w:tcPr>
                        <w:tcW w:w="113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6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99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Gratuito</w:t>
                        </w:r>
                      </w:p>
                    </w:tc>
                    <w:tc>
                      <w:tcPr>
                        <w:tcW w:w="15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6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23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25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abril</w:t>
                        </w:r>
                      </w:p>
                    </w:tc>
                    <w:tc>
                      <w:tcPr>
                        <w:tcW w:w="212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1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Cancillería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before="3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Relacion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Exteri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res</w:t>
                        </w:r>
                      </w:p>
                    </w:tc>
                  </w:tr>
                  <w:tr>
                    <w:trPr>
                      <w:trHeight w:val="312" w:hRule="exact"/>
                    </w:trPr>
                    <w:tc>
                      <w:tcPr>
                        <w:tcW w:w="42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98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3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6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126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42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Feria</w:t>
                        </w:r>
                      </w:p>
                    </w:tc>
                    <w:tc>
                      <w:tcPr>
                        <w:tcW w:w="298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Feria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Semana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ocial</w:t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Solidaria</w:t>
                        </w:r>
                      </w:p>
                    </w:tc>
                    <w:tc>
                      <w:tcPr>
                        <w:tcW w:w="113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99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Gratuito</w:t>
                        </w:r>
                      </w:p>
                    </w:tc>
                    <w:tc>
                      <w:tcPr>
                        <w:tcW w:w="15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mayo</w:t>
                        </w:r>
                      </w:p>
                    </w:tc>
                    <w:tc>
                      <w:tcPr>
                        <w:tcW w:w="212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Universidad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Politéc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ica</w:t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Salesiana</w:t>
                        </w:r>
                      </w:p>
                    </w:tc>
                  </w:tr>
                  <w:tr>
                    <w:trPr>
                      <w:trHeight w:val="209" w:hRule="exact"/>
                    </w:trPr>
                    <w:tc>
                      <w:tcPr>
                        <w:tcW w:w="42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98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3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6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126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42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5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Present</w:t>
                        </w:r>
                      </w:p>
                    </w:tc>
                    <w:tc>
                      <w:tcPr>
                        <w:tcW w:w="298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auto" w:line="243"/>
                          <w:ind w:left="104" w:right="11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Presentación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libro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“Cuadernos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estudiantes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Nro.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1”</w:t>
                        </w:r>
                      </w:p>
                    </w:tc>
                    <w:tc>
                      <w:tcPr>
                        <w:tcW w:w="113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5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99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Gratuito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10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8"/>
                            <w:sz w:val="18"/>
                            <w:szCs w:val="18"/>
                          </w:rPr>
                          <w:t>28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8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8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8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8"/>
                            <w:sz w:val="18"/>
                            <w:szCs w:val="18"/>
                          </w:rPr>
                          <w:t>mayo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8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8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12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5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Biblioteca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IAEN</w:t>
                        </w:r>
                      </w:p>
                    </w:tc>
                  </w:tr>
                  <w:tr>
                    <w:trPr>
                      <w:trHeight w:val="103" w:hRule="exact"/>
                    </w:trPr>
                    <w:tc>
                      <w:tcPr>
                        <w:tcW w:w="420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1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981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30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61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126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103" w:hRule="exact"/>
                    </w:trPr>
                    <w:tc>
                      <w:tcPr>
                        <w:tcW w:w="420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1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981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30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61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126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09" w:hRule="exact"/>
                    </w:trPr>
                    <w:tc>
                      <w:tcPr>
                        <w:tcW w:w="42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1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libro</w:t>
                        </w:r>
                      </w:p>
                    </w:tc>
                    <w:tc>
                      <w:tcPr>
                        <w:tcW w:w="298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3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61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8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2"/>
                            <w:sz w:val="18"/>
                            <w:szCs w:val="18"/>
                          </w:rPr>
                          <w:t>2024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126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426" w:hRule="exact"/>
                    </w:trPr>
                    <w:tc>
                      <w:tcPr>
                        <w:tcW w:w="4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1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1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Feria</w:t>
                        </w:r>
                      </w:p>
                    </w:tc>
                    <w:tc>
                      <w:tcPr>
                        <w:tcW w:w="29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Feria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Inter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acional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Libro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Quito,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FILQ2024</w:t>
                        </w:r>
                      </w:p>
                    </w:tc>
                    <w:tc>
                      <w:tcPr>
                        <w:tcW w:w="11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1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99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Gratuito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1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junio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1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Parque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Bicentenario</w:t>
                        </w:r>
                      </w:p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42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5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Present</w:t>
                        </w:r>
                      </w:p>
                    </w:tc>
                    <w:tc>
                      <w:tcPr>
                        <w:tcW w:w="298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both"/>
                          <w:spacing w:before="6" w:lineRule="exact" w:line="200"/>
                          <w:ind w:left="104" w:right="145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Presentación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libro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18"/>
                            <w:szCs w:val="18"/>
                          </w:rPr>
                          <w:t>"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Manual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estudios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afroamericanos: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campos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estudios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disciplinarios"</w:t>
                        </w:r>
                      </w:p>
                    </w:tc>
                    <w:tc>
                      <w:tcPr>
                        <w:tcW w:w="113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5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99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Gratuito</w:t>
                        </w:r>
                      </w:p>
                    </w:tc>
                    <w:tc>
                      <w:tcPr>
                        <w:tcW w:w="15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5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11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junio</w:t>
                        </w:r>
                      </w:p>
                    </w:tc>
                    <w:tc>
                      <w:tcPr>
                        <w:tcW w:w="212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5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Parque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Bicentenario</w:t>
                        </w:r>
                      </w:p>
                    </w:tc>
                  </w:tr>
                  <w:tr>
                    <w:trPr>
                      <w:trHeight w:val="205" w:hRule="exact"/>
                    </w:trPr>
                    <w:tc>
                      <w:tcPr>
                        <w:tcW w:w="420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1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ación</w:t>
                        </w:r>
                      </w:p>
                    </w:tc>
                    <w:tc>
                      <w:tcPr>
                        <w:tcW w:w="2981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30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61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126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09" w:hRule="exact"/>
                    </w:trPr>
                    <w:tc>
                      <w:tcPr>
                        <w:tcW w:w="42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1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libro</w:t>
                        </w:r>
                      </w:p>
                    </w:tc>
                    <w:tc>
                      <w:tcPr>
                        <w:tcW w:w="298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3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6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126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42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5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Present</w:t>
                        </w:r>
                      </w:p>
                    </w:tc>
                    <w:tc>
                      <w:tcPr>
                        <w:tcW w:w="298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auto" w:line="243"/>
                          <w:ind w:left="104" w:right="198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Presentación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libro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18"/>
                            <w:szCs w:val="18"/>
                          </w:rPr>
                          <w:t>"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Seguridad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defensa"</w:t>
                        </w:r>
                      </w:p>
                    </w:tc>
                    <w:tc>
                      <w:tcPr>
                        <w:tcW w:w="113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5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99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Gratuito</w:t>
                        </w:r>
                      </w:p>
                    </w:tc>
                    <w:tc>
                      <w:tcPr>
                        <w:tcW w:w="15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5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11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junio</w:t>
                        </w:r>
                      </w:p>
                    </w:tc>
                    <w:tc>
                      <w:tcPr>
                        <w:tcW w:w="212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5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Parque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Bicentenario</w:t>
                        </w:r>
                      </w:p>
                    </w:tc>
                  </w:tr>
                  <w:tr>
                    <w:trPr>
                      <w:trHeight w:val="207" w:hRule="exact"/>
                    </w:trPr>
                    <w:tc>
                      <w:tcPr>
                        <w:tcW w:w="420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1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ación</w:t>
                        </w:r>
                      </w:p>
                    </w:tc>
                    <w:tc>
                      <w:tcPr>
                        <w:tcW w:w="2981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30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61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126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07" w:hRule="exact"/>
                    </w:trPr>
                    <w:tc>
                      <w:tcPr>
                        <w:tcW w:w="42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1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libro</w:t>
                        </w:r>
                      </w:p>
                    </w:tc>
                    <w:tc>
                      <w:tcPr>
                        <w:tcW w:w="298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3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6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126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424" w:hRule="exact"/>
                    </w:trPr>
                    <w:tc>
                      <w:tcPr>
                        <w:tcW w:w="42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16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6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Present</w:t>
                        </w:r>
                      </w:p>
                    </w:tc>
                    <w:tc>
                      <w:tcPr>
                        <w:tcW w:w="298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1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Presentación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revista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Estado</w:t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&amp;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comunes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n.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19</w:t>
                        </w:r>
                      </w:p>
                    </w:tc>
                    <w:tc>
                      <w:tcPr>
                        <w:tcW w:w="113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16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99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Gratuito</w:t>
                        </w:r>
                      </w:p>
                    </w:tc>
                    <w:tc>
                      <w:tcPr>
                        <w:tcW w:w="15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1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30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julio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2024</w:t>
                        </w:r>
                      </w:p>
                    </w:tc>
                    <w:tc>
                      <w:tcPr>
                        <w:tcW w:w="212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before="1"/>
                          <w:ind w:left="104" w:right="130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Virtual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YouTube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https://www.facebook.c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om/IAENUniversidad/vi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deos/10332644017551</w:t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before="3" w:lineRule="exact" w:line="20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61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08" w:hRule="exact"/>
                    </w:trPr>
                    <w:tc>
                      <w:tcPr>
                        <w:tcW w:w="420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1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ación</w:t>
                        </w:r>
                      </w:p>
                    </w:tc>
                    <w:tc>
                      <w:tcPr>
                        <w:tcW w:w="2981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30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61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126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414" w:hRule="exact"/>
                    </w:trPr>
                    <w:tc>
                      <w:tcPr>
                        <w:tcW w:w="42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1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libro</w:t>
                        </w:r>
                      </w:p>
                    </w:tc>
                    <w:tc>
                      <w:tcPr>
                        <w:tcW w:w="298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3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6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126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42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85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Feria</w:t>
                        </w:r>
                      </w:p>
                    </w:tc>
                    <w:tc>
                      <w:tcPr>
                        <w:tcW w:w="298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Feria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ro,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UPEC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ro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Fest</w:t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2024</w:t>
                        </w:r>
                      </w:p>
                    </w:tc>
                    <w:tc>
                      <w:tcPr>
                        <w:tcW w:w="113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99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Gratuito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26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28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Universidad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Politéc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ica</w:t>
                        </w:r>
                      </w:p>
                    </w:tc>
                  </w:tr>
                  <w:tr>
                    <w:trPr>
                      <w:trHeight w:val="209" w:hRule="exact"/>
                    </w:trPr>
                    <w:tc>
                      <w:tcPr>
                        <w:tcW w:w="42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98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3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61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septiembre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Estatal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Carchi</w:t>
                        </w:r>
                      </w:p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42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85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Feria</w:t>
                        </w:r>
                      </w:p>
                    </w:tc>
                    <w:tc>
                      <w:tcPr>
                        <w:tcW w:w="298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Feria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Internacional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Libro</w:t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PUCE,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FILPUCE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2024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13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99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$69,57</w:t>
                        </w:r>
                      </w:p>
                    </w:tc>
                    <w:tc>
                      <w:tcPr>
                        <w:tcW w:w="15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octubre</w:t>
                        </w:r>
                      </w:p>
                    </w:tc>
                    <w:tc>
                      <w:tcPr>
                        <w:tcW w:w="212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Pontificia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Universidad</w:t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Católica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del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Ecuador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05" w:hRule="exact"/>
                    </w:trPr>
                    <w:tc>
                      <w:tcPr>
                        <w:tcW w:w="42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98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3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6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126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42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  <w:tc>
                      <w:tcPr>
                        <w:tcW w:w="85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Feria</w:t>
                        </w:r>
                      </w:p>
                    </w:tc>
                    <w:tc>
                      <w:tcPr>
                        <w:tcW w:w="298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Frankfurt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Buchmesse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2024</w:t>
                        </w:r>
                      </w:p>
                    </w:tc>
                    <w:tc>
                      <w:tcPr>
                        <w:tcW w:w="113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99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Gratuito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</w:p>
                    </w:tc>
                    <w:tc>
                      <w:tcPr>
                        <w:tcW w:w="212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Frankfurt-Alemania</w:t>
                        </w:r>
                      </w:p>
                    </w:tc>
                  </w:tr>
                  <w:tr>
                    <w:trPr>
                      <w:trHeight w:val="207" w:hRule="exact"/>
                    </w:trPr>
                    <w:tc>
                      <w:tcPr>
                        <w:tcW w:w="42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98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3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61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octubre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del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2024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126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42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85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Feria</w:t>
                        </w:r>
                      </w:p>
                    </w:tc>
                    <w:tc>
                      <w:tcPr>
                        <w:tcW w:w="298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Worksh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Internacional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113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99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Gratuito</w:t>
                        </w:r>
                      </w:p>
                    </w:tc>
                    <w:tc>
                      <w:tcPr>
                        <w:tcW w:w="15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auto" w:line="243"/>
                          <w:ind w:left="104" w:right="7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13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noviembre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2024</w:t>
                        </w:r>
                      </w:p>
                    </w:tc>
                    <w:tc>
                      <w:tcPr>
                        <w:tcW w:w="212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Universidad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before="3" w:lineRule="exact" w:line="20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Chimborazo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07" w:hRule="exact"/>
                    </w:trPr>
                    <w:tc>
                      <w:tcPr>
                        <w:tcW w:w="42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98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3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6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126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42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5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  <w:tc>
                      <w:tcPr>
                        <w:tcW w:w="85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5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Feria</w:t>
                        </w:r>
                      </w:p>
                    </w:tc>
                    <w:tc>
                      <w:tcPr>
                        <w:tcW w:w="298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Feria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Nacion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Libro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Fénix</w:t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Valencia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Vizuete</w:t>
                        </w:r>
                      </w:p>
                    </w:tc>
                    <w:tc>
                      <w:tcPr>
                        <w:tcW w:w="113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5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99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Gratuito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21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</w:p>
                    </w:tc>
                    <w:tc>
                      <w:tcPr>
                        <w:tcW w:w="212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 w:right="298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Centro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Cultural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Casa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Los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Marqueses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Latacunga</w:t>
                        </w:r>
                      </w:p>
                    </w:tc>
                  </w:tr>
                  <w:tr>
                    <w:trPr>
                      <w:trHeight w:val="208" w:hRule="exact"/>
                    </w:trPr>
                    <w:tc>
                      <w:tcPr>
                        <w:tcW w:w="420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1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981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30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61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noviembre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del</w:t>
                        </w:r>
                      </w:p>
                    </w:tc>
                    <w:tc>
                      <w:tcPr>
                        <w:tcW w:w="2126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07" w:hRule="exact"/>
                    </w:trPr>
                    <w:tc>
                      <w:tcPr>
                        <w:tcW w:w="42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98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3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61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2024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126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841" w:hRule="exact"/>
                    </w:trPr>
                    <w:tc>
                      <w:tcPr>
                        <w:tcW w:w="4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1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16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1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Feria</w:t>
                        </w:r>
                      </w:p>
                    </w:tc>
                    <w:tc>
                      <w:tcPr>
                        <w:tcW w:w="29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11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Feria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Inter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acional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</w:t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Libro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Guadalajara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Fil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2024</w:t>
                        </w:r>
                      </w:p>
                    </w:tc>
                    <w:tc>
                      <w:tcPr>
                        <w:tcW w:w="11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1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99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Gratuito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auto" w:line="243"/>
                          <w:ind w:left="104" w:right="7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30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noviembre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diciembre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del</w:t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2024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1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Guadalajara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México</w:t>
                        </w:r>
                      </w:p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42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5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17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Present</w:t>
                        </w:r>
                      </w:p>
                    </w:tc>
                    <w:tc>
                      <w:tcPr>
                        <w:tcW w:w="298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04" w:right="11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Presentación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libro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“Cuadernos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estudiantes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Nro.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2”</w:t>
                        </w:r>
                      </w:p>
                    </w:tc>
                    <w:tc>
                      <w:tcPr>
                        <w:tcW w:w="113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5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99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Gratuito</w:t>
                        </w:r>
                      </w:p>
                    </w:tc>
                    <w:tc>
                      <w:tcPr>
                        <w:tcW w:w="15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04" w:right="7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27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noviembre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2024</w:t>
                        </w:r>
                      </w:p>
                    </w:tc>
                    <w:tc>
                      <w:tcPr>
                        <w:tcW w:w="212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5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Librería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IAEN</w:t>
                        </w:r>
                      </w:p>
                    </w:tc>
                  </w:tr>
                  <w:tr>
                    <w:trPr>
                      <w:trHeight w:val="208" w:hRule="exact"/>
                    </w:trPr>
                    <w:tc>
                      <w:tcPr>
                        <w:tcW w:w="420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1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18"/>
                            <w:szCs w:val="18"/>
                          </w:rPr>
                          <w:t>ación</w:t>
                        </w:r>
                      </w:p>
                    </w:tc>
                    <w:tc>
                      <w:tcPr>
                        <w:tcW w:w="2981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30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61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126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07" w:hRule="exact"/>
                    </w:trPr>
                    <w:tc>
                      <w:tcPr>
                        <w:tcW w:w="42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1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104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libro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8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3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6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126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ación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761"/>
      </w:pP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.8</w:t>
      </w:r>
      <w:r>
        <w:rPr>
          <w:rFonts w:cs="Arial" w:hAnsi="Arial" w:eastAsia="Arial" w:ascii="Arial"/>
          <w:color w:val="004F9F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681"/>
      </w:pP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sc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6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6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ó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6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ñ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2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0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2</w:t>
      </w:r>
      <w:r>
        <w:rPr>
          <w:rFonts w:cs="Arial" w:hAnsi="Arial" w:eastAsia="Arial" w:ascii="Arial"/>
          <w:spacing w:val="7"/>
          <w:w w:val="100"/>
          <w:position w:val="-1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67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50" w:hRule="exact"/>
        </w:trPr>
        <w:tc>
          <w:tcPr>
            <w:tcW w:w="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Nro.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9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Libro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Personas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autoras/coordinadoras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335" w:hRule="exact"/>
        </w:trPr>
        <w:tc>
          <w:tcPr>
            <w:tcW w:w="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5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5"/>
              <w:ind w:left="99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Legislación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tributaria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Ecuador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5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Tatiana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érez</w:t>
            </w:r>
          </w:p>
        </w:tc>
      </w:tr>
      <w:tr>
        <w:trPr>
          <w:trHeight w:val="281" w:hRule="exact"/>
        </w:trPr>
        <w:tc>
          <w:tcPr>
            <w:tcW w:w="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0"/>
              <w:ind w:left="99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Seguridad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defensa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0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Paco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Moncayo</w:t>
            </w:r>
          </w:p>
        </w:tc>
      </w:tr>
      <w:tr>
        <w:trPr>
          <w:trHeight w:val="425" w:hRule="exact"/>
        </w:trPr>
        <w:tc>
          <w:tcPr>
            <w:tcW w:w="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4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auto" w:line="243"/>
              <w:ind w:left="99" w:right="908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Manual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studios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afrolatino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merican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(cuatro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volúmenes)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John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Ant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ó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Bernd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Reit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(coords.)</w:t>
            </w:r>
          </w:p>
        </w:tc>
      </w:tr>
    </w:tbl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761"/>
      </w:pP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.9</w:t>
      </w:r>
      <w:r>
        <w:rPr>
          <w:rFonts w:cs="Arial" w:hAnsi="Arial" w:eastAsia="Arial" w:ascii="Arial"/>
          <w:color w:val="004F9F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ici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681"/>
      </w:pP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ivo</w:t>
      </w:r>
      <w:r>
        <w:rPr>
          <w:rFonts w:cs="Arial" w:hAnsi="Arial" w:eastAsia="Arial" w:ascii="Arial"/>
          <w:color w:val="004F9F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4F9F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cia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ita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681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ió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681"/>
        <w:sectPr>
          <w:pgMar w:header="760" w:footer="851" w:top="1720" w:bottom="280" w:left="1020" w:right="1020"/>
          <w:pgSz w:w="11920" w:h="16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ivo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cia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ita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pict>
          <v:group style="position:absolute;margin-left:27.6pt;margin-top:656.129pt;width:547.1pt;height:173.1pt;mso-position-horizontal-relative:page;mso-position-vertical-relative:page;z-index:-2461" coordorigin="552,13123" coordsize="10942,3462">
            <v:shape style="position:absolute;left:562;top:16120;width:10922;height:455" coordorigin="562,16120" coordsize="10922,455" path="m562,16575l11484,16575,11484,16120,562,16120,562,16575xe" filled="t" fillcolor="#054E9F" stroked="f">
              <v:path arrowok="t"/>
              <v:fill/>
            </v:shape>
            <v:shape type="#_x0000_t75" style="position:absolute;left:7590;top:13123;width:3840;height:3000">
              <v:imagedata o:title="" r:id="rId22"/>
            </v:shape>
            <v:shape type="#_x0000_t75" style="position:absolute;left:10243;top:16288;width:975;height:211">
              <v:imagedata o:title="" r:id="rId23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1"/>
        <w:ind w:left="3102"/>
      </w:pPr>
      <w:r>
        <w:pict>
          <v:group style="position:absolute;margin-left:84.975pt;margin-top:96.48pt;width:425.305pt;height:15.1pt;mso-position-horizontal-relative:page;mso-position-vertical-relative:page;z-index:-2460" coordorigin="1700,1930" coordsize="8506,302">
            <v:shape style="position:absolute;left:1711;top:1941;width:8484;height:0" coordorigin="1711,1941" coordsize="8484,0" path="m1711,1941l10195,1941e" filled="f" stroked="t" strokeweight="0.6pt" strokecolor="#000000">
              <v:path arrowok="t"/>
            </v:shape>
            <v:shape style="position:absolute;left:1706;top:1936;width:0;height:290" coordorigin="1706,1936" coordsize="0,290" path="m1706,1936l1706,2226e" filled="f" stroked="t" strokeweight="0.6pt" strokecolor="#000000">
              <v:path arrowok="t"/>
            </v:shape>
            <v:shape style="position:absolute;left:1711;top:2221;width:8484;height:0" coordorigin="1711,2221" coordsize="8484,0" path="m1711,2221l10195,2221e" filled="f" stroked="t" strokeweight="0.6pt" strokecolor="#000000">
              <v:path arrowok="t"/>
            </v:shape>
            <v:shape style="position:absolute;left:10200;top:1936;width:0;height:290" coordorigin="10200,1936" coordsize="0,290" path="m10200,1936l10200,2226e" filled="f" stroked="t" strokeweight="0.6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5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2024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34"/>
        <w:ind w:left="681" w:right="91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81" w:right="3602"/>
      </w:pP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4F9F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81" w:right="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ñ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-2024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í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ñ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ú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81" w:right="5527"/>
      </w:pP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c.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37"/>
        <w:ind w:left="681" w:right="76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ñ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ía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ú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007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itir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ú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81" w:right="4316"/>
      </w:pP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á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á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81" w:right="76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ñ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ú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81" w:right="6930"/>
      </w:pP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ja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81" w:right="80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zó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202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cic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cisi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l,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'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'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cicl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í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í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s: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ª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)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7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ª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i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ico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á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5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cicl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iz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81" w:right="1451"/>
      </w:pP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004F9F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cit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E5395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color w:val="2E5395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E5395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E5395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sc</w:t>
      </w:r>
      <w:r>
        <w:rPr>
          <w:rFonts w:cs="Arial" w:hAnsi="Arial" w:eastAsia="Arial" w:ascii="Arial"/>
          <w:color w:val="2E5395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color w:val="2E5395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E5395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E5395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E5395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color w:val="2E5395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E5395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E5395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E5395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E5395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E5395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E5395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E5395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E5395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E5395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E5395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E5395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E5395"/>
          <w:spacing w:val="3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E5395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í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E5395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E5395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81" w:right="83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í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81" w:right="74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tivo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ú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lti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Cambria Math" w:hAnsi="Cambria Math" w:eastAsia="Cambria Math" w:ascii="Cambria Math"/>
          <w:spacing w:val="0"/>
          <w:w w:val="100"/>
          <w:sz w:val="20"/>
          <w:szCs w:val="20"/>
        </w:rPr>
        <w:t>⎯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Cambria Math" w:hAnsi="Cambria Math" w:eastAsia="Cambria Math" w:ascii="Cambria Math"/>
          <w:spacing w:val="0"/>
          <w:w w:val="100"/>
          <w:sz w:val="20"/>
          <w:szCs w:val="20"/>
        </w:rPr>
        <w:t>⎯</w:t>
      </w:r>
      <w:r>
        <w:rPr>
          <w:rFonts w:cs="Cambria Math" w:hAnsi="Cambria Math" w:eastAsia="Cambria Math" w:ascii="Cambria Math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81" w:right="4106"/>
      </w:pP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yo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tiv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4F9F"/>
          <w:spacing w:val="4"/>
          <w:w w:val="100"/>
          <w:sz w:val="20"/>
          <w:szCs w:val="20"/>
        </w:rPr>
        <w:t>é</w:t>
      </w:r>
      <w:r>
        <w:rPr>
          <w:rFonts w:cs="Arial" w:hAnsi="Arial" w:eastAsia="Arial" w:ascii="Arial"/>
          <w:color w:val="004F9F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color w:val="004F9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81" w:right="91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ñ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fico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s:</w:t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01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</w:t>
      </w:r>
      <w:r>
        <w:rPr>
          <w:rFonts w:cs="Calibri" w:hAnsi="Calibri" w:eastAsia="Calibri" w:ascii="Calibri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ñ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“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í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fica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761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2030”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401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</w:t>
      </w:r>
      <w:r>
        <w:rPr>
          <w:rFonts w:cs="Calibri" w:hAnsi="Calibri" w:eastAsia="Calibri" w:ascii="Calibri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ñ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ia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761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N)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401"/>
        <w:sectPr>
          <w:pgMar w:header="760" w:footer="851" w:top="1720" w:bottom="280" w:left="1020" w:right="1020"/>
          <w:pgSz w:w="11920" w:h="16840"/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</w:t>
      </w:r>
      <w:r>
        <w:rPr>
          <w:rFonts w:cs="Calibri" w:hAnsi="Calibri" w:eastAsia="Calibri" w:ascii="Calibri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ía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til)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1"/>
        <w:ind w:left="3682"/>
      </w:pPr>
      <w:r>
        <w:pict>
          <v:group style="position:absolute;margin-left:84.975pt;margin-top:96.48pt;width:425.305pt;height:15.1pt;mso-position-horizontal-relative:page;mso-position-vertical-relative:page;z-index:-2459" coordorigin="1700,1930" coordsize="8506,302">
            <v:shape style="position:absolute;left:1711;top:1941;width:8484;height:0" coordorigin="1711,1941" coordsize="8484,0" path="m1711,1941l10195,1941e" filled="f" stroked="t" strokeweight="0.6pt" strokecolor="#000000">
              <v:path arrowok="t"/>
            </v:shape>
            <v:shape style="position:absolute;left:1706;top:1936;width:0;height:290" coordorigin="1706,1936" coordsize="0,290" path="m1706,1936l1706,2226e" filled="f" stroked="t" strokeweight="0.6pt" strokecolor="#000000">
              <v:path arrowok="t"/>
            </v:shape>
            <v:shape style="position:absolute;left:1711;top:2221;width:8484;height:0" coordorigin="1711,2221" coordsize="8484,0" path="m1711,2221l10195,2221e" filled="f" stroked="t" strokeweight="0.6pt" strokecolor="#000000">
              <v:path arrowok="t"/>
            </v:shape>
            <v:shape style="position:absolute;left:10200;top:1936;width:0;height:290" coordorigin="10200,1936" coordsize="0,290" path="m10200,1936l10200,2226e" filled="f" stroked="t" strokeweight="0.6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5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2024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2340" w:val="left"/>
        </w:tabs>
        <w:jc w:val="left"/>
        <w:spacing w:before="38" w:lineRule="exact" w:line="220"/>
        <w:ind w:left="2341" w:right="802" w:hanging="36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ñ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</w:p>
    <w:p>
      <w:pPr>
        <w:rPr>
          <w:rFonts w:cs="Arial" w:hAnsi="Arial" w:eastAsia="Arial" w:ascii="Arial"/>
          <w:sz w:val="20"/>
          <w:szCs w:val="20"/>
        </w:rPr>
        <w:tabs>
          <w:tab w:pos="2340" w:val="left"/>
        </w:tabs>
        <w:jc w:val="left"/>
        <w:spacing w:before="5" w:lineRule="exact" w:line="220"/>
        <w:ind w:left="2341" w:right="809" w:hanging="36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ñ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981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</w:t>
      </w:r>
      <w:r>
        <w:rPr>
          <w:rFonts w:cs="Calibri" w:hAnsi="Calibri" w:eastAsia="Calibri" w:ascii="Calibri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ñ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till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ica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341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981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</w:t>
      </w:r>
      <w:r>
        <w:rPr>
          <w:rFonts w:cs="Calibri" w:hAnsi="Calibri" w:eastAsia="Calibri" w:ascii="Calibri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ía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981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</w:t>
      </w:r>
      <w:r>
        <w:rPr>
          <w:rFonts w:cs="Calibri" w:hAnsi="Calibri" w:eastAsia="Calibri" w:ascii="Calibri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ñ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“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”</w:t>
      </w:r>
    </w:p>
    <w:p>
      <w:pPr>
        <w:rPr>
          <w:rFonts w:cs="Arial" w:hAnsi="Arial" w:eastAsia="Arial" w:ascii="Arial"/>
          <w:sz w:val="20"/>
          <w:szCs w:val="20"/>
        </w:rPr>
        <w:tabs>
          <w:tab w:pos="2340" w:val="left"/>
        </w:tabs>
        <w:jc w:val="left"/>
        <w:spacing w:before="1" w:lineRule="exact" w:line="220"/>
        <w:ind w:left="2341" w:right="803" w:hanging="36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ñ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</w:p>
    <w:p>
      <w:pPr>
        <w:rPr>
          <w:rFonts w:cs="Arial" w:hAnsi="Arial" w:eastAsia="Arial" w:ascii="Arial"/>
          <w:sz w:val="20"/>
          <w:szCs w:val="20"/>
        </w:rPr>
        <w:tabs>
          <w:tab w:pos="2340" w:val="left"/>
        </w:tabs>
        <w:jc w:val="left"/>
        <w:spacing w:lineRule="exact" w:line="220"/>
        <w:ind w:left="2341" w:right="810" w:hanging="36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ñ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</w:p>
    <w:p>
      <w:pPr>
        <w:rPr>
          <w:rFonts w:cs="Arial" w:hAnsi="Arial" w:eastAsia="Arial" w:ascii="Arial"/>
          <w:sz w:val="20"/>
          <w:szCs w:val="20"/>
        </w:rPr>
        <w:tabs>
          <w:tab w:pos="2340" w:val="left"/>
        </w:tabs>
        <w:jc w:val="left"/>
        <w:spacing w:before="5" w:lineRule="exact" w:line="220"/>
        <w:ind w:left="2341" w:right="809" w:hanging="36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ñ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ñ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tica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981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</w:t>
      </w:r>
      <w:r>
        <w:rPr>
          <w:rFonts w:cs="Calibri" w:hAnsi="Calibri" w:eastAsia="Calibri" w:ascii="Calibri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ñ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ñ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981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</w:t>
      </w:r>
      <w:r>
        <w:rPr>
          <w:rFonts w:cs="Calibri" w:hAnsi="Calibri" w:eastAsia="Calibri" w:ascii="Calibri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61"/>
      </w:pPr>
      <w:r>
        <w:rPr>
          <w:rFonts w:cs="Arial" w:hAnsi="Arial" w:eastAsia="Arial" w:ascii="Arial"/>
          <w:b/>
          <w:color w:val="004F9F"/>
          <w:spacing w:val="-1"/>
          <w:w w:val="100"/>
          <w:sz w:val="20"/>
          <w:szCs w:val="20"/>
        </w:rPr>
        <w:t>5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4F9F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NC</w:t>
      </w:r>
      <w:r>
        <w:rPr>
          <w:rFonts w:cs="Arial" w:hAnsi="Arial" w:eastAsia="Arial" w:ascii="Arial"/>
          <w:b/>
          <w:color w:val="004F9F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004F9F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004F9F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004F9F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color w:val="004F9F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004F9F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004F9F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004F9F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4F9F"/>
          <w:spacing w:val="-4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DACI</w:t>
      </w:r>
      <w:r>
        <w:rPr>
          <w:rFonts w:cs="Arial" w:hAnsi="Arial" w:eastAsia="Arial" w:ascii="Arial"/>
          <w:b/>
          <w:color w:val="004F9F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004F9F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2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tiva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 w:lineRule="exact" w:line="220"/>
        <w:ind w:left="1981" w:right="809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í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tabs>
          <w:tab w:pos="1980" w:val="left"/>
        </w:tabs>
        <w:jc w:val="both"/>
        <w:spacing w:before="15" w:lineRule="exact" w:line="220"/>
        <w:ind w:left="1981" w:right="804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l.</w:t>
      </w:r>
    </w:p>
    <w:p>
      <w:pPr>
        <w:rPr>
          <w:rFonts w:cs="Arial" w:hAnsi="Arial" w:eastAsia="Arial" w:ascii="Arial"/>
          <w:sz w:val="20"/>
          <w:szCs w:val="20"/>
        </w:rPr>
        <w:tabs>
          <w:tab w:pos="1980" w:val="left"/>
        </w:tabs>
        <w:jc w:val="both"/>
        <w:spacing w:before="10" w:lineRule="exact" w:line="220"/>
        <w:ind w:left="1981" w:right="802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tiva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ú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98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tabs>
          <w:tab w:pos="1980" w:val="left"/>
        </w:tabs>
        <w:jc w:val="both"/>
        <w:spacing w:before="1"/>
        <w:ind w:left="1981" w:right="802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iso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ú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l.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tiza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tiva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lí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ú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í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tabs>
          <w:tab w:pos="1980" w:val="left"/>
        </w:tabs>
        <w:jc w:val="both"/>
        <w:spacing w:before="19" w:lineRule="exact" w:line="220"/>
        <w:ind w:left="1981" w:right="808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í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l.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1586" w:right="129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isici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tabs>
          <w:tab w:pos="1980" w:val="left"/>
        </w:tabs>
        <w:jc w:val="both"/>
        <w:spacing w:before="17" w:lineRule="exact" w:line="220"/>
        <w:ind w:left="1981" w:right="797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é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tivo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tabs>
          <w:tab w:pos="1980" w:val="left"/>
        </w:tabs>
        <w:jc w:val="both"/>
        <w:spacing w:before="15" w:lineRule="exact" w:line="220"/>
        <w:ind w:left="1981" w:right="809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ó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á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ico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61"/>
      </w:pPr>
      <w:r>
        <w:rPr>
          <w:rFonts w:cs="Arial" w:hAnsi="Arial" w:eastAsia="Arial" w:ascii="Arial"/>
          <w:b/>
          <w:color w:val="004F9F"/>
          <w:spacing w:val="-1"/>
          <w:w w:val="100"/>
          <w:sz w:val="20"/>
          <w:szCs w:val="20"/>
        </w:rPr>
        <w:t>6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4F9F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b/>
          <w:color w:val="004F9F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4F9F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color w:val="004F9F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261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ó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sectPr>
      <w:pgNumType w:start="9"/>
      <w:pgMar w:footer="2279" w:header="760" w:top="1720" w:bottom="280" w:left="440" w:right="300"/>
      <w:footerReference w:type="default" r:id="rId24"/>
      <w:pgSz w:w="11920" w:h="16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14.13pt;margin-top:788.475pt;width:9.577pt;height:13pt;mso-position-horizontal-relative:page;mso-position-vertical-relative:page;z-index:-2470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40"/>
                </w:pPr>
                <w:r>
                  <w:rPr>
                    <w:rFonts w:cs="Calibri" w:hAnsi="Calibri" w:eastAsia="Calibri" w:ascii="Calibri"/>
                    <w:position w:val="1"/>
                    <w:sz w:val="22"/>
                    <w:szCs w:val="22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5.775pt;margin-top:814.614pt;width:438.109pt;height:11.6358pt;mso-position-horizontal-relative:page;mso-position-vertical-relative:page;z-index:-2469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lineRule="exact" w:line="200"/>
                  <w:ind w:left="20" w:right="-29"/>
                </w:pP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.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í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m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z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on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3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7</w:t>
                </w:r>
                <w:r>
                  <w:rPr>
                    <w:rFonts w:cs="Calibri" w:hAnsi="Calibri" w:eastAsia="Calibri" w:ascii="Calibri"/>
                    <w:color w:val="FFFFFF"/>
                    <w:spacing w:val="5"/>
                    <w:w w:val="100"/>
                    <w:sz w:val="18"/>
                    <w:szCs w:val="18"/>
                  </w:rPr>
                  <w:t>-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7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1</w:t>
                </w:r>
                <w:r>
                  <w:rPr>
                    <w:rFonts w:cs="Calibri" w:hAnsi="Calibri" w:eastAsia="Calibri" w:ascii="Calibri"/>
                    <w:color w:val="FFFFFF"/>
                    <w:spacing w:val="3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y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-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3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Calibri" w:hAnsi="Calibri" w:eastAsia="Calibri" w:ascii="Calibri"/>
                    <w:color w:val="FFFFFF"/>
                    <w:spacing w:val="4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g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6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Q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to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dor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6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T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f.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4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Calibri" w:hAnsi="Calibri" w:eastAsia="Calibri" w:ascii="Calibri"/>
                    <w:color w:val="FFFFFF"/>
                    <w:spacing w:val="3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3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8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9-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9</w:t>
                </w:r>
                <w:r>
                  <w:rPr>
                    <w:rFonts w:cs="Calibri" w:hAnsi="Calibri" w:eastAsia="Calibri" w:ascii="Calibri"/>
                    <w:color w:val="FFFFFF"/>
                    <w:spacing w:val="4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6"/>
                    <w:w w:val="100"/>
                    <w:sz w:val="18"/>
                    <w:szCs w:val="18"/>
                  </w:rPr>
                  <w:t> </w:t>
                </w:r>
                <w:hyperlink r:id="rId1"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</w:t>
                  </w:r>
                  <w:r>
                    <w:rPr>
                      <w:rFonts w:cs="Calibri" w:hAnsi="Calibri" w:eastAsia="Calibri" w:ascii="Calibri"/>
                      <w:color w:val="FFFFFF"/>
                      <w:spacing w:val="-2"/>
                      <w:w w:val="100"/>
                      <w:sz w:val="18"/>
                      <w:szCs w:val="18"/>
                    </w:rPr>
                    <w:t>i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a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n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.ed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u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.ec</w:t>
                  </w:r>
                </w:hyperlink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5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IA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Un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27.6pt;margin-top:656.129pt;width:547.1pt;height:173.1pt;mso-position-horizontal-relative:page;mso-position-vertical-relative:page;z-index:-2468" coordorigin="552,13123" coordsize="10942,3462">
          <v:shape style="position:absolute;left:562;top:16120;width:10922;height:455" coordorigin="562,16120" coordsize="10922,455" path="m562,16575l11484,16575,11484,16120,562,16120,562,16575xe" filled="t" fillcolor="#054E9F" stroked="f">
            <v:path arrowok="t"/>
            <v:fill/>
          </v:shape>
          <v:shape type="#_x0000_t75" style="position:absolute;left:7590;top:13123;width:3840;height:3000">
            <v:imagedata o:title="" r:id="rId1"/>
          </v:shape>
          <v:shape type="#_x0000_t75" style="position:absolute;left:10243;top:16288;width:975;height:211">
            <v:imagedata o:title="" r:id="rId2"/>
          </v:shape>
          <w10:wrap type="none"/>
        </v:group>
      </w:pict>
    </w:r>
    <w:r>
      <w:pict>
        <v:shape type="#_x0000_t202" style="position:absolute;margin-left:315.13pt;margin-top:788.475pt;width:7.5752pt;height:13pt;mso-position-horizontal-relative:page;mso-position-vertical-relative:page;z-index:-2467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4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5.775pt;margin-top:814.614pt;width:438.109pt;height:11.6358pt;mso-position-horizontal-relative:page;mso-position-vertical-relative:page;z-index:-2466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lineRule="exact" w:line="200"/>
                  <w:ind w:left="20" w:right="-29"/>
                </w:pP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.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í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m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z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on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3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7</w:t>
                </w:r>
                <w:r>
                  <w:rPr>
                    <w:rFonts w:cs="Calibri" w:hAnsi="Calibri" w:eastAsia="Calibri" w:ascii="Calibri"/>
                    <w:color w:val="FFFFFF"/>
                    <w:spacing w:val="5"/>
                    <w:w w:val="100"/>
                    <w:sz w:val="18"/>
                    <w:szCs w:val="18"/>
                  </w:rPr>
                  <w:t>-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7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1</w:t>
                </w:r>
                <w:r>
                  <w:rPr>
                    <w:rFonts w:cs="Calibri" w:hAnsi="Calibri" w:eastAsia="Calibri" w:ascii="Calibri"/>
                    <w:color w:val="FFFFFF"/>
                    <w:spacing w:val="3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y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-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3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Calibri" w:hAnsi="Calibri" w:eastAsia="Calibri" w:ascii="Calibri"/>
                    <w:color w:val="FFFFFF"/>
                    <w:spacing w:val="4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g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6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Q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to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dor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6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T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f.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4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Calibri" w:hAnsi="Calibri" w:eastAsia="Calibri" w:ascii="Calibri"/>
                    <w:color w:val="FFFFFF"/>
                    <w:spacing w:val="3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3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8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9-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9</w:t>
                </w:r>
                <w:r>
                  <w:rPr>
                    <w:rFonts w:cs="Calibri" w:hAnsi="Calibri" w:eastAsia="Calibri" w:ascii="Calibri"/>
                    <w:color w:val="FFFFFF"/>
                    <w:spacing w:val="4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6"/>
                    <w:w w:val="100"/>
                    <w:sz w:val="18"/>
                    <w:szCs w:val="18"/>
                  </w:rPr>
                  <w:t> </w:t>
                </w:r>
                <w:hyperlink r:id="rId3"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</w:t>
                  </w:r>
                  <w:r>
                    <w:rPr>
                      <w:rFonts w:cs="Calibri" w:hAnsi="Calibri" w:eastAsia="Calibri" w:ascii="Calibri"/>
                      <w:color w:val="FFFFFF"/>
                      <w:spacing w:val="-2"/>
                      <w:w w:val="100"/>
                      <w:sz w:val="18"/>
                      <w:szCs w:val="18"/>
                    </w:rPr>
                    <w:t>i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a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n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.ed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u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.ec</w:t>
                  </w:r>
                </w:hyperlink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5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IA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Un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14.13pt;margin-top:788.475pt;width:9.577pt;height:13pt;mso-position-horizontal-relative:page;mso-position-vertical-relative:page;z-index:-2465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40"/>
                </w:pPr>
                <w:r>
                  <w:rPr>
                    <w:rFonts w:cs="Calibri" w:hAnsi="Calibri" w:eastAsia="Calibri" w:ascii="Calibri"/>
                    <w:position w:val="1"/>
                    <w:sz w:val="22"/>
                    <w:szCs w:val="22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5.775pt;margin-top:814.614pt;width:438.109pt;height:11.6358pt;mso-position-horizontal-relative:page;mso-position-vertical-relative:page;z-index:-2464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lineRule="exact" w:line="200"/>
                  <w:ind w:left="20" w:right="-29"/>
                </w:pP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.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í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m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z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on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3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7</w:t>
                </w:r>
                <w:r>
                  <w:rPr>
                    <w:rFonts w:cs="Calibri" w:hAnsi="Calibri" w:eastAsia="Calibri" w:ascii="Calibri"/>
                    <w:color w:val="FFFFFF"/>
                    <w:spacing w:val="5"/>
                    <w:w w:val="100"/>
                    <w:sz w:val="18"/>
                    <w:szCs w:val="18"/>
                  </w:rPr>
                  <w:t>-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7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1</w:t>
                </w:r>
                <w:r>
                  <w:rPr>
                    <w:rFonts w:cs="Calibri" w:hAnsi="Calibri" w:eastAsia="Calibri" w:ascii="Calibri"/>
                    <w:color w:val="FFFFFF"/>
                    <w:spacing w:val="3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y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-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3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Calibri" w:hAnsi="Calibri" w:eastAsia="Calibri" w:ascii="Calibri"/>
                    <w:color w:val="FFFFFF"/>
                    <w:spacing w:val="4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g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6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Q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to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dor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6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T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f.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4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Calibri" w:hAnsi="Calibri" w:eastAsia="Calibri" w:ascii="Calibri"/>
                    <w:color w:val="FFFFFF"/>
                    <w:spacing w:val="3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3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8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9-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9</w:t>
                </w:r>
                <w:r>
                  <w:rPr>
                    <w:rFonts w:cs="Calibri" w:hAnsi="Calibri" w:eastAsia="Calibri" w:ascii="Calibri"/>
                    <w:color w:val="FFFFFF"/>
                    <w:spacing w:val="4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6"/>
                    <w:w w:val="100"/>
                    <w:sz w:val="18"/>
                    <w:szCs w:val="18"/>
                  </w:rPr>
                  <w:t> </w:t>
                </w:r>
                <w:hyperlink r:id="rId1"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</w:t>
                  </w:r>
                  <w:r>
                    <w:rPr>
                      <w:rFonts w:cs="Calibri" w:hAnsi="Calibri" w:eastAsia="Calibri" w:ascii="Calibri"/>
                      <w:color w:val="FFFFFF"/>
                      <w:spacing w:val="-2"/>
                      <w:w w:val="100"/>
                      <w:sz w:val="18"/>
                      <w:szCs w:val="18"/>
                    </w:rPr>
                    <w:t>i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a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n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.ed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u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.ec</w:t>
                  </w:r>
                </w:hyperlink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5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IA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Un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27.6pt;margin-top:656.129pt;width:547.1pt;height:173.1pt;mso-position-horizontal-relative:page;mso-position-vertical-relative:page;z-index:-2463" coordorigin="552,13123" coordsize="10942,3462">
          <v:shape style="position:absolute;left:562;top:16120;width:10922;height:455" coordorigin="562,16120" coordsize="10922,455" path="m562,16575l11484,16575,11484,16120,562,16120,562,16575xe" filled="t" fillcolor="#054E9F" stroked="f">
            <v:path arrowok="t"/>
            <v:fill/>
          </v:shape>
          <v:shape type="#_x0000_t75" style="position:absolute;left:7590;top:13123;width:3840;height:3000">
            <v:imagedata o:title="" r:id="rId1"/>
          </v:shape>
          <v:shape type="#_x0000_t75" style="position:absolute;left:10243;top:16288;width:975;height:211">
            <v:imagedata o:title="" r:id="rId2"/>
          </v:shape>
          <w10:wrap type="none"/>
        </v:group>
      </w:pict>
    </w:r>
    <w:r>
      <w:pict>
        <v:shape type="#_x0000_t202" style="position:absolute;margin-left:314.13pt;margin-top:788.475pt;width:9.577pt;height:13pt;mso-position-horizontal-relative:page;mso-position-vertical-relative:page;z-index:-2462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40"/>
                </w:pPr>
                <w:r>
                  <w:rPr>
                    <w:rFonts w:cs="Calibri" w:hAnsi="Calibri" w:eastAsia="Calibri" w:ascii="Calibri"/>
                    <w:position w:val="1"/>
                    <w:sz w:val="22"/>
                    <w:szCs w:val="22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9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5.775pt;margin-top:814.614pt;width:438.109pt;height:11.6358pt;mso-position-horizontal-relative:page;mso-position-vertical-relative:page;z-index:-2461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lineRule="exact" w:line="200"/>
                  <w:ind w:left="20" w:right="-29"/>
                </w:pP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.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í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m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z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on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3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7</w:t>
                </w:r>
                <w:r>
                  <w:rPr>
                    <w:rFonts w:cs="Calibri" w:hAnsi="Calibri" w:eastAsia="Calibri" w:ascii="Calibri"/>
                    <w:color w:val="FFFFFF"/>
                    <w:spacing w:val="5"/>
                    <w:w w:val="100"/>
                    <w:sz w:val="18"/>
                    <w:szCs w:val="18"/>
                  </w:rPr>
                  <w:t>-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7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1</w:t>
                </w:r>
                <w:r>
                  <w:rPr>
                    <w:rFonts w:cs="Calibri" w:hAnsi="Calibri" w:eastAsia="Calibri" w:ascii="Calibri"/>
                    <w:color w:val="FFFFFF"/>
                    <w:spacing w:val="3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y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-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3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Calibri" w:hAnsi="Calibri" w:eastAsia="Calibri" w:ascii="Calibri"/>
                    <w:color w:val="FFFFFF"/>
                    <w:spacing w:val="4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g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6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Q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to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dor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6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T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f.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4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Calibri" w:hAnsi="Calibri" w:eastAsia="Calibri" w:ascii="Calibri"/>
                    <w:color w:val="FFFFFF"/>
                    <w:spacing w:val="3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3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8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9-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9</w:t>
                </w:r>
                <w:r>
                  <w:rPr>
                    <w:rFonts w:cs="Calibri" w:hAnsi="Calibri" w:eastAsia="Calibri" w:ascii="Calibri"/>
                    <w:color w:val="FFFFFF"/>
                    <w:spacing w:val="4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6"/>
                    <w:w w:val="100"/>
                    <w:sz w:val="18"/>
                    <w:szCs w:val="18"/>
                  </w:rPr>
                  <w:t> </w:t>
                </w:r>
                <w:hyperlink r:id="rId3"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</w:t>
                  </w:r>
                  <w:r>
                    <w:rPr>
                      <w:rFonts w:cs="Calibri" w:hAnsi="Calibri" w:eastAsia="Calibri" w:ascii="Calibri"/>
                      <w:color w:val="FFFFFF"/>
                      <w:spacing w:val="-2"/>
                      <w:w w:val="100"/>
                      <w:sz w:val="18"/>
                      <w:szCs w:val="18"/>
                    </w:rPr>
                    <w:t>i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a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n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.ed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u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.ec</w:t>
                  </w:r>
                </w:hyperlink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5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IA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Un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75" style="position:absolute;margin-left:85.05pt;margin-top:38pt;width:113.34pt;height:50.8pt;mso-position-horizontal-relative:page;mso-position-vertical-relative:page;z-index:-2473">
          <v:imagedata o:title="" r:id="rId1"/>
        </v:shape>
      </w:pict>
    </w:r>
    <w:r>
      <w:pict>
        <v:group style="position:absolute;margin-left:391.88pt;margin-top:50.48pt;width:118.9pt;height:35.6pt;mso-position-horizontal-relative:page;mso-position-vertical-relative:page;z-index:-2472" coordorigin="7838,1010" coordsize="2378,712">
          <v:shape style="position:absolute;left:7849;top:1021;width:2356;height:0" coordorigin="7849,1021" coordsize="2356,0" path="m7849,1021l10205,1021e" filled="f" stroked="t" strokeweight="0.6pt" strokecolor="#000000">
            <v:path arrowok="t"/>
          </v:shape>
          <v:shape style="position:absolute;left:7849;top:1251;width:2356;height:0" coordorigin="7849,1251" coordsize="2356,0" path="m7849,1251l10205,1251e" filled="f" stroked="t" strokeweight="0.6pt" strokecolor="#000000">
            <v:path arrowok="t"/>
          </v:shape>
          <v:shape style="position:absolute;left:7849;top:1481;width:2356;height:0" coordorigin="7849,1481" coordsize="2356,0" path="m7849,1481l10205,1481e" filled="f" stroked="t" strokeweight="0.6pt" strokecolor="#000000">
            <v:path arrowok="t"/>
          </v:shape>
          <v:shape style="position:absolute;left:7844;top:1016;width:0;height:700" coordorigin="7844,1016" coordsize="0,700" path="m7844,1016l7844,1716e" filled="f" stroked="t" strokeweight="0.6pt" strokecolor="#000000">
            <v:path arrowok="t"/>
          </v:shape>
          <v:shape style="position:absolute;left:7849;top:1711;width:2356;height:0" coordorigin="7849,1711" coordsize="2356,0" path="m7849,1711l10205,1711e" filled="f" stroked="t" strokeweight="0.6pt" strokecolor="#000000">
            <v:path arrowok="t"/>
          </v:shape>
          <v:shape style="position:absolute;left:10210;top:1016;width:0;height:700" coordorigin="10210,1016" coordsize="0,700" path="m10210,1016l10210,1716e" filled="f" stroked="t" strokeweight="0.6pt" strokecolor="#000000">
            <v:path arrowok="t"/>
          </v:shape>
          <w10:wrap type="none"/>
        </v:group>
      </w:pict>
    </w:r>
    <w:r>
      <w:pict>
        <v:shape type="#_x0000_t202" style="position:absolute;margin-left:394.68pt;margin-top:52.03pt;width:97.8125pt;height:34pt;mso-position-horizontal-relative:page;mso-position-vertical-relative:page;z-index:-2471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lineRule="exact" w:line="200"/>
                  <w:ind w:left="20"/>
                </w:pP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sz w:val="18"/>
                    <w:szCs w:val="18"/>
                  </w:rPr>
                  <w:t>Ó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b/>
                    <w:spacing w:val="2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G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: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1F1F1F"/>
                    <w:spacing w:val="-1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1F1F1F"/>
                    <w:spacing w:val="2"/>
                    <w:w w:val="100"/>
                    <w:sz w:val="18"/>
                    <w:szCs w:val="18"/>
                  </w:rPr>
                  <w:t>P</w:t>
                </w:r>
                <w:r>
                  <w:rPr>
                    <w:rFonts w:cs="Calibri" w:hAnsi="Calibri" w:eastAsia="Calibri" w:ascii="Calibri"/>
                    <w:color w:val="1F1F1F"/>
                    <w:spacing w:val="-1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Calibri" w:hAnsi="Calibri" w:eastAsia="Calibri" w:ascii="Calibri"/>
                    <w:color w:val="1F1F1F"/>
                    <w:spacing w:val="2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1F1F1F"/>
                    <w:spacing w:val="0"/>
                    <w:w w:val="100"/>
                    <w:sz w:val="18"/>
                    <w:szCs w:val="18"/>
                  </w:rPr>
                  <w:t>-</w:t>
                </w:r>
                <w:r>
                  <w:rPr>
                    <w:rFonts w:cs="Calibri" w:hAnsi="Calibri" w:eastAsia="Calibri" w:ascii="Calibri"/>
                    <w:color w:val="1F1F1F"/>
                    <w:spacing w:val="2"/>
                    <w:w w:val="100"/>
                    <w:sz w:val="18"/>
                    <w:szCs w:val="18"/>
                  </w:rPr>
                  <w:t>F</w:t>
                </w:r>
                <w:r>
                  <w:rPr>
                    <w:rFonts w:cs="Calibri" w:hAnsi="Calibri" w:eastAsia="Calibri" w:ascii="Calibri"/>
                    <w:color w:val="1F1F1F"/>
                    <w:spacing w:val="1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Calibri" w:hAnsi="Calibri" w:eastAsia="Calibri" w:ascii="Calibri"/>
                    <w:color w:val="1F1F1F"/>
                    <w:spacing w:val="3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1F1F1F"/>
                    <w:spacing w:val="0"/>
                    <w:w w:val="100"/>
                    <w:sz w:val="18"/>
                    <w:szCs w:val="18"/>
                  </w:rPr>
                  <w:t>-</w:t>
                </w:r>
                <w:r>
                  <w:rPr>
                    <w:rFonts w:cs="Calibri" w:hAnsi="Calibri" w:eastAsia="Calibri" w:ascii="Calibri"/>
                    <w:color w:val="1F1F1F"/>
                    <w:spacing w:val="-1"/>
                    <w:w w:val="100"/>
                    <w:sz w:val="18"/>
                    <w:szCs w:val="18"/>
                  </w:rPr>
                  <w:t>009</w:t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center"/>
                  <w:spacing w:before="10"/>
                  <w:ind w:left="606" w:right="296"/>
                </w:pP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b/>
                    <w:spacing w:val="2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Calibri" w:hAnsi="Calibri" w:eastAsia="Calibri" w:ascii="Calibri"/>
                    <w:b/>
                    <w:spacing w:val="2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sz w:val="18"/>
                    <w:szCs w:val="18"/>
                  </w:rPr>
                  <w:t>Ó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: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18"/>
                    <w:szCs w:val="18"/>
                  </w:rPr>
                  <w:t>1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8"/>
                    <w:szCs w:val="18"/>
                  </w:rPr>
                  <w:t>.0</w:t>
                </w:r>
              </w:p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center"/>
                  <w:spacing w:before="10"/>
                  <w:ind w:left="296" w:right="-14"/>
                </w:pP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b/>
                    <w:spacing w:val="2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G</w:t>
                </w:r>
                <w:r>
                  <w:rPr>
                    <w:rFonts w:cs="Calibri" w:hAnsi="Calibri" w:eastAsia="Calibri" w:ascii="Calibri"/>
                    <w:b/>
                    <w:spacing w:val="2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Calibri" w:hAnsi="Calibri" w:eastAsia="Calibri" w:ascii="Calibri"/>
                    <w:b/>
                    <w:spacing w:val="2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-4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: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18"/>
                    <w:szCs w:val="18"/>
                  </w:rPr>
                  <w:t>J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8"/>
                    <w:szCs w:val="18"/>
                  </w:rPr>
                  <w:t>3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\image2.jpg"/><Relationship Id="rId8" Type="http://schemas.openxmlformats.org/officeDocument/2006/relationships/image" Target="media\image3.png"/><Relationship Id="rId9" Type="http://schemas.openxmlformats.org/officeDocument/2006/relationships/image" Target="media\image2.jpg"/><Relationship Id="rId10" Type="http://schemas.openxmlformats.org/officeDocument/2006/relationships/image" Target="media\image3.png"/><Relationship Id="rId11" Type="http://schemas.openxmlformats.org/officeDocument/2006/relationships/footer" Target="footer2.xml"/><Relationship Id="rId12" Type="http://schemas.openxmlformats.org/officeDocument/2006/relationships/footer" Target="footer3.xml"/><Relationship Id="rId13" Type="http://schemas.openxmlformats.org/officeDocument/2006/relationships/image" Target="media\image2.jpg"/><Relationship Id="rId14" Type="http://schemas.openxmlformats.org/officeDocument/2006/relationships/image" Target="media\image3.png"/><Relationship Id="rId15" Type="http://schemas.openxmlformats.org/officeDocument/2006/relationships/hyperlink" Target="https://revistas.iaen.edu.ec/index.php/estado_comunes/issue/view/22" TargetMode="External"/><Relationship Id="rId16" Type="http://schemas.openxmlformats.org/officeDocument/2006/relationships/hyperlink" Target="https://revistas.iaen.edu.ec/index.php/estado_comunes/issue/view/22" TargetMode="External"/><Relationship Id="rId17" Type="http://schemas.openxmlformats.org/officeDocument/2006/relationships/hyperlink" Target="https://revistas.iaen.edu.ec/index.php/estado_comunes/issue/view/22" TargetMode="External"/><Relationship Id="rId18" Type="http://schemas.openxmlformats.org/officeDocument/2006/relationships/image" Target="media\image2.jpg"/><Relationship Id="rId19" Type="http://schemas.openxmlformats.org/officeDocument/2006/relationships/image" Target="media\image3.png"/><Relationship Id="rId20" Type="http://schemas.openxmlformats.org/officeDocument/2006/relationships/image" Target="media\image2.jpg"/><Relationship Id="rId21" Type="http://schemas.openxmlformats.org/officeDocument/2006/relationships/image" Target="media\image3.png"/><Relationship Id="rId22" Type="http://schemas.openxmlformats.org/officeDocument/2006/relationships/image" Target="media\image2.jpg"/><Relationship Id="rId23" Type="http://schemas.openxmlformats.org/officeDocument/2006/relationships/image" Target="media\image3.png"/><Relationship Id="rId24" Type="http://schemas.openxmlformats.org/officeDocument/2006/relationships/footer" Target="footer4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aen.edu.ec" TargetMode="External"/></Relationships>
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\image2.jpg"/><Relationship Id="rId2" Type="http://schemas.openxmlformats.org/officeDocument/2006/relationships/image" Target="media\image3.png"/><Relationship Id="rId3" Type="http://schemas.openxmlformats.org/officeDocument/2006/relationships/hyperlink" Target="http://www.iaen.edu.ec" TargetMode="External"/></Relationships>
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aen.edu.ec" TargetMode="External"/></Relationships>
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\image2.jpg"/><Relationship Id="rId2" Type="http://schemas.openxmlformats.org/officeDocument/2006/relationships/image" Target="media\image3.png"/><Relationship Id="rId3" Type="http://schemas.openxmlformats.org/officeDocument/2006/relationships/hyperlink" Target="http://www.iaen.edu.ec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\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